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B8366"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t>Obrazec št: 1</w:t>
      </w:r>
    </w:p>
    <w:p w14:paraId="6A7CA3A3" w14:textId="77777777" w:rsidR="00FB3F64" w:rsidRPr="00252358" w:rsidRDefault="00FB3F64" w:rsidP="00FB3F64"/>
    <w:p w14:paraId="4A9E9E46"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22AB926" w14:textId="77777777" w:rsidR="00FB3F64" w:rsidRDefault="00FB3F64" w:rsidP="00FB3F64">
      <w:pPr>
        <w:spacing w:after="120"/>
        <w:rPr>
          <w:rFonts w:ascii="Arial" w:hAnsi="Arial" w:cs="Arial"/>
        </w:rPr>
      </w:pPr>
    </w:p>
    <w:p w14:paraId="7C0DB8D9" w14:textId="58DF93DA" w:rsidR="008C1AAE" w:rsidRDefault="009F6367">
      <w:pPr>
        <w:spacing w:before="225" w:after="225" w:line="240" w:lineRule="auto"/>
        <w:jc w:val="both"/>
      </w:pPr>
      <w:r>
        <w:rPr>
          <w:rFonts w:ascii="Arial" w:hAnsi="Arial" w:cs="Arial"/>
          <w:color w:val="000000"/>
          <w:sz w:val="18"/>
          <w:szCs w:val="18"/>
        </w:rPr>
        <w:t>Na osnovi povabila za naročilo »</w:t>
      </w:r>
      <w:r w:rsidR="00E8403C" w:rsidRPr="00E8403C">
        <w:rPr>
          <w:rFonts w:ascii="Arial" w:hAnsi="Arial" w:cs="Arial"/>
          <w:b/>
          <w:bCs/>
          <w:color w:val="000000"/>
          <w:sz w:val="18"/>
          <w:szCs w:val="18"/>
        </w:rPr>
        <w:t>Rekonstrukcija, prizidava, statična in energetska sanacija objekta na Cankarjevi ulici 5 v Mariboru</w:t>
      </w:r>
      <w:r>
        <w:rPr>
          <w:rFonts w:ascii="Arial" w:hAnsi="Arial" w:cs="Arial"/>
          <w:color w:val="000000"/>
          <w:sz w:val="18"/>
          <w:szCs w:val="18"/>
        </w:rPr>
        <w:t>« dajemo ponudbo, kot sledi:</w:t>
      </w:r>
    </w:p>
    <w:p w14:paraId="35795910" w14:textId="77777777" w:rsidR="008C1AAE" w:rsidRDefault="009F636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C1AAE" w14:paraId="7A664DC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5A9AF3" w14:textId="77777777" w:rsidR="008C1AAE" w:rsidRDefault="009F636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7117A" w14:textId="77777777" w:rsidR="008C1AAE" w:rsidRDefault="009F6367">
            <w:r>
              <w:rPr>
                <w:rFonts w:ascii="Arial" w:hAnsi="Arial" w:cs="Arial"/>
                <w:color w:val="000000"/>
                <w:position w:val="-2"/>
                <w:sz w:val="18"/>
                <w:szCs w:val="18"/>
              </w:rPr>
              <w:t> </w:t>
            </w:r>
          </w:p>
        </w:tc>
      </w:tr>
      <w:tr w:rsidR="008C1AAE" w14:paraId="17722BC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3EBE5" w14:textId="77777777" w:rsidR="008C1AAE" w:rsidRDefault="009F636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D8709" w14:textId="77777777" w:rsidR="008C1AAE" w:rsidRDefault="009F6367">
            <w:r>
              <w:rPr>
                <w:rFonts w:ascii="Arial" w:hAnsi="Arial" w:cs="Arial"/>
                <w:color w:val="000000"/>
                <w:position w:val="-2"/>
                <w:sz w:val="18"/>
                <w:szCs w:val="18"/>
              </w:rPr>
              <w:t> </w:t>
            </w:r>
          </w:p>
        </w:tc>
      </w:tr>
    </w:tbl>
    <w:p w14:paraId="12054988" w14:textId="77777777" w:rsidR="008C1AAE" w:rsidRDefault="009F6367">
      <w:pPr>
        <w:spacing w:before="225" w:after="225" w:line="240" w:lineRule="auto"/>
        <w:jc w:val="both"/>
      </w:pPr>
      <w:r>
        <w:rPr>
          <w:rFonts w:ascii="Arial" w:hAnsi="Arial" w:cs="Arial"/>
          <w:color w:val="000000"/>
          <w:sz w:val="18"/>
          <w:szCs w:val="18"/>
        </w:rPr>
        <w:t>Ponudbo oddajamo (ustrezno označite):</w:t>
      </w:r>
    </w:p>
    <w:p w14:paraId="6FE2A5A5" w14:textId="77777777" w:rsidR="008C1AAE" w:rsidRDefault="009F6367">
      <w:pPr>
        <w:spacing w:before="225" w:after="225" w:line="240" w:lineRule="auto"/>
        <w:jc w:val="both"/>
      </w:pPr>
      <w:r>
        <w:fldChar w:fldCharType="begin">
          <w:ffData>
            <w:name w:val="cbox15c86270c10e4f"/>
            <w:enabled/>
            <w:calcOnExit w:val="0"/>
            <w:checkBox>
              <w:sizeAuto/>
              <w:default w:val="0"/>
            </w:checkBox>
          </w:ffData>
        </w:fldChar>
      </w:r>
      <w:bookmarkStart w:id="0" w:name="cbox15c86270c10e4f"/>
      <w:r>
        <w:instrText xml:space="preserve"> FORMCHECKBOX </w:instrText>
      </w:r>
      <w:r w:rsidR="00962D0E">
        <w:fldChar w:fldCharType="separate"/>
      </w:r>
      <w:r>
        <w:fldChar w:fldCharType="end"/>
      </w:r>
      <w:bookmarkEnd w:id="0"/>
      <w:r>
        <w:rPr>
          <w:rFonts w:ascii="Arial" w:hAnsi="Arial" w:cs="Arial"/>
          <w:color w:val="000000"/>
          <w:sz w:val="18"/>
          <w:szCs w:val="18"/>
        </w:rPr>
        <w:t> samostojno</w:t>
      </w:r>
    </w:p>
    <w:p w14:paraId="64F99078" w14:textId="77777777" w:rsidR="008C1AAE" w:rsidRDefault="009F6367">
      <w:pPr>
        <w:spacing w:before="225" w:after="225" w:line="240" w:lineRule="auto"/>
        <w:jc w:val="both"/>
      </w:pPr>
      <w:r>
        <w:fldChar w:fldCharType="begin">
          <w:ffData>
            <w:name w:val="cbox15c86270c1116a"/>
            <w:enabled/>
            <w:calcOnExit w:val="0"/>
            <w:checkBox>
              <w:sizeAuto/>
              <w:default w:val="0"/>
            </w:checkBox>
          </w:ffData>
        </w:fldChar>
      </w:r>
      <w:bookmarkStart w:id="1" w:name="cbox15c86270c1116a"/>
      <w:r>
        <w:instrText xml:space="preserve"> FORMCHECKBOX </w:instrText>
      </w:r>
      <w:r w:rsidR="00962D0E">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5282A3A" w14:textId="77777777" w:rsidR="008C1AAE" w:rsidRDefault="009F6367">
      <w:pPr>
        <w:spacing w:before="225" w:after="225" w:line="240" w:lineRule="auto"/>
        <w:jc w:val="both"/>
      </w:pPr>
      <w:r>
        <w:fldChar w:fldCharType="begin">
          <w:ffData>
            <w:name w:val="cbox15c86270c11451"/>
            <w:enabled/>
            <w:calcOnExit w:val="0"/>
            <w:checkBox>
              <w:sizeAuto/>
              <w:default w:val="0"/>
            </w:checkBox>
          </w:ffData>
        </w:fldChar>
      </w:r>
      <w:bookmarkStart w:id="2" w:name="cbox15c86270c11451"/>
      <w:r>
        <w:instrText xml:space="preserve"> FORMCHECKBOX </w:instrText>
      </w:r>
      <w:r w:rsidR="00962D0E">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0E8DCB9" w14:textId="77777777" w:rsidR="008C1AAE" w:rsidRDefault="009F6367">
      <w:pPr>
        <w:spacing w:before="225" w:after="225" w:line="240" w:lineRule="auto"/>
        <w:jc w:val="both"/>
      </w:pPr>
      <w:r>
        <w:fldChar w:fldCharType="begin">
          <w:ffData>
            <w:name w:val="cbox15c86270c1176e"/>
            <w:enabled/>
            <w:calcOnExit w:val="0"/>
            <w:checkBox>
              <w:sizeAuto/>
              <w:default w:val="0"/>
            </w:checkBox>
          </w:ffData>
        </w:fldChar>
      </w:r>
      <w:bookmarkStart w:id="3" w:name="cbox15c86270c1176e"/>
      <w:r>
        <w:instrText xml:space="preserve"> FORMCHECKBOX </w:instrText>
      </w:r>
      <w:r w:rsidR="00962D0E">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0685D08" w14:textId="08B07E57" w:rsidR="008C1AAE" w:rsidRDefault="009F6367" w:rsidP="000E0333">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3EC5BBBF" w14:textId="75EB9656" w:rsidR="000E0333" w:rsidRPr="000E0333" w:rsidRDefault="000E0333" w:rsidP="000E0333">
      <w:pPr>
        <w:spacing w:before="225" w:after="225" w:line="240" w:lineRule="auto"/>
        <w:jc w:val="both"/>
        <w:rPr>
          <w:rFonts w:ascii="Arial" w:hAnsi="Arial" w:cs="Arial"/>
          <w:b/>
          <w:bCs/>
          <w:color w:val="000000"/>
          <w:sz w:val="18"/>
          <w:szCs w:val="18"/>
        </w:rPr>
      </w:pP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4878C7" w14:paraId="2B976EFE" w14:textId="77777777" w:rsidTr="004878C7">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C06A6F" w14:textId="6940D67D" w:rsidR="004878C7" w:rsidRDefault="00BC2A33" w:rsidP="004878C7">
            <w:pPr>
              <w:jc w:val="center"/>
            </w:pPr>
            <w:r>
              <w:rPr>
                <w:rFonts w:ascii="Arial" w:hAnsi="Arial" w:cs="Arial"/>
                <w:b/>
                <w:bCs/>
                <w:color w:val="000000"/>
                <w:position w:val="-2"/>
                <w:sz w:val="18"/>
                <w:szCs w:val="18"/>
                <w:shd w:val="clear" w:color="auto" w:fill="D1D1D1"/>
              </w:rPr>
              <w:t>Postavka skupne ponudbene cene</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C002CE" w14:textId="77777777" w:rsidR="004878C7" w:rsidRDefault="004878C7">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89AE9" w14:textId="77777777" w:rsidR="004878C7" w:rsidRDefault="004878C7">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9BC313" w14:textId="77777777" w:rsidR="004878C7" w:rsidRDefault="004878C7">
            <w:pPr>
              <w:jc w:val="center"/>
            </w:pPr>
            <w:r>
              <w:rPr>
                <w:rFonts w:ascii="Arial" w:hAnsi="Arial" w:cs="Arial"/>
                <w:b/>
                <w:bCs/>
                <w:color w:val="000000"/>
                <w:position w:val="-2"/>
                <w:sz w:val="18"/>
                <w:szCs w:val="18"/>
                <w:shd w:val="clear" w:color="auto" w:fill="D1D1D1"/>
              </w:rPr>
              <w:t>Vrednost z DDV</w:t>
            </w:r>
          </w:p>
        </w:tc>
      </w:tr>
      <w:tr w:rsidR="004878C7" w14:paraId="6856B44D"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DDDD" w14:textId="41B737CF" w:rsidR="004878C7" w:rsidRDefault="00E8403C">
            <w:r w:rsidRPr="00E8403C">
              <w:rPr>
                <w:rFonts w:ascii="Arial" w:hAnsi="Arial" w:cs="Arial"/>
                <w:color w:val="000000"/>
                <w:sz w:val="18"/>
                <w:szCs w:val="18"/>
              </w:rPr>
              <w:t>Rekonstrukcija, prizidava, statična in energetska sanacija objekta na Cankarjevi ulici 5 v Mariboru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14E17" w14:textId="77777777" w:rsidR="004878C7" w:rsidRDefault="004878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D83EC" w14:textId="77777777" w:rsidR="004878C7" w:rsidRDefault="004878C7">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ADE15" w14:textId="77777777" w:rsidR="004878C7" w:rsidRDefault="004878C7">
            <w:r>
              <w:rPr>
                <w:rFonts w:ascii="Arial" w:hAnsi="Arial" w:cs="Arial"/>
                <w:color w:val="000000"/>
                <w:position w:val="-2"/>
                <w:sz w:val="18"/>
                <w:szCs w:val="18"/>
              </w:rPr>
              <w:t> </w:t>
            </w:r>
          </w:p>
        </w:tc>
      </w:tr>
    </w:tbl>
    <w:p w14:paraId="614FE4A8" w14:textId="77777777" w:rsidR="0024143F" w:rsidRDefault="0024143F" w:rsidP="0024143F">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103F671" w14:textId="77777777" w:rsidR="000E0333" w:rsidRDefault="000E0333">
      <w:pPr>
        <w:spacing w:before="225" w:after="225" w:line="240" w:lineRule="auto"/>
        <w:jc w:val="both"/>
        <w:rPr>
          <w:rFonts w:ascii="Arial" w:hAnsi="Arial" w:cs="Arial"/>
          <w:color w:val="000000"/>
          <w:sz w:val="18"/>
          <w:szCs w:val="18"/>
        </w:rPr>
      </w:pPr>
    </w:p>
    <w:p w14:paraId="6B5B4D3C" w14:textId="77777777" w:rsidR="004878C7" w:rsidRDefault="009F6367">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4878C7">
        <w:rPr>
          <w:rFonts w:ascii="Arial" w:hAnsi="Arial" w:cs="Arial"/>
          <w:b/>
          <w:color w:val="000000"/>
          <w:sz w:val="18"/>
          <w:szCs w:val="18"/>
        </w:rPr>
        <w:t>e</w:t>
      </w:r>
      <w:r>
        <w:rPr>
          <w:rFonts w:ascii="Arial" w:hAnsi="Arial" w:cs="Arial"/>
          <w:color w:val="000000"/>
          <w:sz w:val="18"/>
          <w:szCs w:val="18"/>
        </w:rPr>
        <w:t> </w:t>
      </w:r>
    </w:p>
    <w:p w14:paraId="28AEEAB6" w14:textId="67CA16F1" w:rsidR="008C1AAE" w:rsidRDefault="009F6367">
      <w:pPr>
        <w:spacing w:before="225" w:after="225" w:line="240" w:lineRule="auto"/>
        <w:jc w:val="both"/>
      </w:pPr>
      <w:r>
        <w:rPr>
          <w:rFonts w:ascii="Arial" w:hAnsi="Arial" w:cs="Arial"/>
          <w:color w:val="000000"/>
          <w:sz w:val="18"/>
          <w:szCs w:val="18"/>
        </w:rPr>
        <w:t xml:space="preserve">Ponudba velja najmanj </w:t>
      </w:r>
      <w:r w:rsidR="00890527">
        <w:rPr>
          <w:rFonts w:ascii="Arial" w:hAnsi="Arial" w:cs="Arial"/>
          <w:color w:val="000000"/>
          <w:sz w:val="18"/>
          <w:szCs w:val="18"/>
        </w:rPr>
        <w:t>120</w:t>
      </w:r>
      <w:r>
        <w:rPr>
          <w:rFonts w:ascii="Arial" w:hAnsi="Arial" w:cs="Arial"/>
          <w:color w:val="000000"/>
          <w:sz w:val="18"/>
          <w:szCs w:val="18"/>
        </w:rPr>
        <w:t xml:space="preserve"> dni od roka za predložitev ponudb.</w:t>
      </w:r>
    </w:p>
    <w:p w14:paraId="596F21F4" w14:textId="77777777" w:rsidR="008C1AAE" w:rsidRDefault="009F63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77685AE" w14:textId="77777777" w:rsidR="0024143F" w:rsidRDefault="0024143F">
      <w:pPr>
        <w:spacing w:before="225" w:after="225" w:line="240" w:lineRule="auto"/>
        <w:jc w:val="both"/>
        <w:rPr>
          <w:rFonts w:ascii="Arial" w:hAnsi="Arial" w:cs="Arial"/>
          <w:b/>
          <w:bCs/>
          <w:color w:val="000000"/>
          <w:sz w:val="18"/>
          <w:szCs w:val="18"/>
        </w:rPr>
      </w:pPr>
    </w:p>
    <w:p w14:paraId="38F3173D" w14:textId="77777777" w:rsidR="008C1AAE" w:rsidRDefault="009F6367">
      <w:pPr>
        <w:spacing w:before="225" w:after="225" w:line="240" w:lineRule="auto"/>
        <w:jc w:val="both"/>
      </w:pPr>
      <w:r>
        <w:rPr>
          <w:rFonts w:ascii="Arial" w:hAnsi="Arial" w:cs="Arial"/>
          <w:b/>
          <w:bCs/>
          <w:color w:val="000000"/>
          <w:sz w:val="18"/>
          <w:szCs w:val="18"/>
        </w:rPr>
        <w:t>IV. Podatki o plačilu </w:t>
      </w:r>
    </w:p>
    <w:p w14:paraId="60CF4D62" w14:textId="77777777" w:rsidR="004878C7" w:rsidRPr="00DD1BA2" w:rsidRDefault="004878C7" w:rsidP="004878C7">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Pr="00BC57C9">
        <w:rPr>
          <w:rFonts w:ascii="Arial" w:hAnsi="Arial" w:cs="Arial"/>
          <w:sz w:val="18"/>
          <w:szCs w:val="18"/>
        </w:rPr>
        <w:t>Rok plačila</w:t>
      </w:r>
      <w:r>
        <w:rPr>
          <w:rFonts w:ascii="Arial" w:hAnsi="Arial" w:cs="Arial"/>
          <w:sz w:val="18"/>
          <w:szCs w:val="18"/>
        </w:rPr>
        <w:t xml:space="preserve"> nespornega računa</w:t>
      </w:r>
      <w:r w:rsidRPr="00BC57C9">
        <w:rPr>
          <w:rFonts w:ascii="Arial" w:hAnsi="Arial" w:cs="Arial"/>
          <w:sz w:val="18"/>
          <w:szCs w:val="18"/>
        </w:rPr>
        <w:t xml:space="preserve"> </w:t>
      </w:r>
      <w:r>
        <w:rPr>
          <w:rFonts w:ascii="Arial" w:hAnsi="Arial" w:cs="Arial"/>
          <w:sz w:val="18"/>
          <w:szCs w:val="18"/>
        </w:rPr>
        <w:t xml:space="preserve">je točneje določen v Posebnih pogojih pogodbe. </w:t>
      </w:r>
    </w:p>
    <w:p w14:paraId="0BD89AB9" w14:textId="77777777" w:rsidR="004878C7" w:rsidRDefault="004878C7" w:rsidP="004878C7">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lastRenderedPageBreak/>
        <w:t xml:space="preserve">Ponudbena cena </w:t>
      </w:r>
      <w:r>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p>
    <w:p w14:paraId="0FB450D3" w14:textId="50E7CE49" w:rsidR="004878C7" w:rsidRPr="00B015FD" w:rsidRDefault="004878C7" w:rsidP="004878C7">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w:t>
      </w:r>
      <w:r w:rsidR="00BC2A33">
        <w:rPr>
          <w:rFonts w:ascii="Arial" w:hAnsi="Arial" w:cs="Arial"/>
          <w:color w:val="000000"/>
          <w:sz w:val="18"/>
          <w:szCs w:val="18"/>
          <w:u w:val="single"/>
        </w:rPr>
        <w:t>a vsebina pogodbe</w:t>
      </w:r>
      <w:r>
        <w:rPr>
          <w:rFonts w:ascii="Arial" w:hAnsi="Arial" w:cs="Arial"/>
          <w:color w:val="000000"/>
          <w:sz w:val="18"/>
          <w:szCs w:val="18"/>
          <w:u w:val="single"/>
        </w:rPr>
        <w:t>.</w:t>
      </w:r>
      <w:r w:rsidRPr="00B015FD">
        <w:rPr>
          <w:rFonts w:ascii="Arial" w:hAnsi="Arial" w:cs="Arial"/>
          <w:color w:val="000000"/>
          <w:sz w:val="18"/>
          <w:szCs w:val="18"/>
          <w:u w:val="single"/>
        </w:rPr>
        <w:t xml:space="preserve"> </w:t>
      </w:r>
    </w:p>
    <w:p w14:paraId="138D692D" w14:textId="77777777" w:rsidR="004878C7" w:rsidRPr="00FD2260" w:rsidRDefault="004878C7" w:rsidP="004878C7">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ascii="Arial" w:hAnsi="Arial" w:cs="Arial"/>
          <w:color w:val="000000"/>
          <w:sz w:val="18"/>
          <w:szCs w:val="18"/>
        </w:rPr>
        <w:t>e</w:t>
      </w:r>
      <w:r w:rsidRPr="00DD1BA2">
        <w:rPr>
          <w:rFonts w:ascii="Arial" w:hAnsi="Arial" w:cs="Arial"/>
          <w:color w:val="000000"/>
          <w:sz w:val="18"/>
          <w:szCs w:val="18"/>
        </w:rPr>
        <w:t>.</w:t>
      </w:r>
    </w:p>
    <w:p w14:paraId="33089181" w14:textId="77777777" w:rsidR="004878C7" w:rsidRDefault="004878C7">
      <w:pPr>
        <w:spacing w:before="225" w:after="225" w:line="240" w:lineRule="auto"/>
        <w:jc w:val="both"/>
        <w:rPr>
          <w:rFonts w:ascii="Arial" w:hAnsi="Arial" w:cs="Arial"/>
          <w:color w:val="000000"/>
          <w:sz w:val="18"/>
          <w:szCs w:val="18"/>
        </w:rPr>
      </w:pPr>
    </w:p>
    <w:p w14:paraId="6AC2D781" w14:textId="77777777" w:rsidR="008C1AAE" w:rsidRDefault="009F6367">
      <w:pPr>
        <w:spacing w:after="0" w:line="240" w:lineRule="auto"/>
        <w:jc w:val="both"/>
      </w:pPr>
      <w:r>
        <w:rPr>
          <w:rFonts w:ascii="Arial" w:hAnsi="Arial" w:cs="Arial"/>
          <w:color w:val="000000"/>
          <w:sz w:val="18"/>
          <w:szCs w:val="18"/>
        </w:rPr>
        <w:t>  </w:t>
      </w:r>
    </w:p>
    <w:p w14:paraId="4FD2614E" w14:textId="77777777" w:rsidR="008C1AAE" w:rsidRDefault="009F6367">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C1AAE" w14:paraId="6D1FFBF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BC753" w14:textId="77777777" w:rsidR="008C1AAE" w:rsidRDefault="009F636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A9AC2" w14:textId="77777777" w:rsidR="008C1AAE" w:rsidRDefault="009F6367">
            <w:r>
              <w:rPr>
                <w:rFonts w:ascii="Arial" w:hAnsi="Arial" w:cs="Arial"/>
                <w:color w:val="000000"/>
                <w:position w:val="-2"/>
                <w:sz w:val="18"/>
                <w:szCs w:val="18"/>
              </w:rPr>
              <w:t> </w:t>
            </w:r>
          </w:p>
        </w:tc>
      </w:tr>
      <w:tr w:rsidR="008C1AAE" w14:paraId="6E9435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12E7F5" w14:textId="77777777" w:rsidR="008C1AAE" w:rsidRDefault="009F6367">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9941F" w14:textId="77777777" w:rsidR="008C1AAE" w:rsidRDefault="009F6367">
            <w:r>
              <w:rPr>
                <w:rFonts w:ascii="Arial" w:hAnsi="Arial" w:cs="Arial"/>
                <w:color w:val="000000"/>
                <w:position w:val="-2"/>
                <w:sz w:val="18"/>
                <w:szCs w:val="18"/>
              </w:rPr>
              <w:t> </w:t>
            </w:r>
          </w:p>
        </w:tc>
      </w:tr>
      <w:tr w:rsidR="008C1AAE" w14:paraId="7B18F5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CE25EA" w14:textId="77777777" w:rsidR="008C1AAE" w:rsidRDefault="009F636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1528E" w14:textId="77777777" w:rsidR="008C1AAE" w:rsidRDefault="009F6367">
            <w:r>
              <w:rPr>
                <w:rFonts w:ascii="Arial" w:hAnsi="Arial" w:cs="Arial"/>
                <w:color w:val="000000"/>
                <w:position w:val="-2"/>
                <w:sz w:val="18"/>
                <w:szCs w:val="18"/>
              </w:rPr>
              <w:t> </w:t>
            </w:r>
          </w:p>
        </w:tc>
      </w:tr>
      <w:tr w:rsidR="008C1AAE" w14:paraId="763BFB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9094F7" w14:textId="77777777" w:rsidR="008C1AAE" w:rsidRDefault="009F636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F7583" w14:textId="77777777" w:rsidR="008C1AAE" w:rsidRDefault="009F6367">
            <w:r>
              <w:rPr>
                <w:rFonts w:ascii="Arial" w:hAnsi="Arial" w:cs="Arial"/>
                <w:color w:val="000000"/>
                <w:position w:val="-2"/>
                <w:sz w:val="18"/>
                <w:szCs w:val="18"/>
              </w:rPr>
              <w:t> </w:t>
            </w:r>
          </w:p>
        </w:tc>
      </w:tr>
      <w:tr w:rsidR="008C1AAE" w14:paraId="1B8D27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35FACB" w14:textId="77777777" w:rsidR="008C1AAE" w:rsidRDefault="009F636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33C4E" w14:textId="77777777" w:rsidR="008C1AAE" w:rsidRDefault="009F6367">
            <w:r>
              <w:rPr>
                <w:rFonts w:ascii="Arial" w:hAnsi="Arial" w:cs="Arial"/>
                <w:color w:val="000000"/>
                <w:position w:val="-2"/>
                <w:sz w:val="18"/>
                <w:szCs w:val="18"/>
              </w:rPr>
              <w:t> </w:t>
            </w:r>
          </w:p>
        </w:tc>
      </w:tr>
      <w:tr w:rsidR="008C1AAE" w14:paraId="782075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F5DF2" w14:textId="77777777" w:rsidR="008C1AAE" w:rsidRDefault="009F636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3CEC7" w14:textId="77777777" w:rsidR="008C1AAE" w:rsidRDefault="009F6367">
            <w:r>
              <w:rPr>
                <w:rFonts w:ascii="Arial" w:hAnsi="Arial" w:cs="Arial"/>
                <w:color w:val="000000"/>
                <w:position w:val="-2"/>
                <w:sz w:val="18"/>
                <w:szCs w:val="18"/>
              </w:rPr>
              <w:t> </w:t>
            </w:r>
          </w:p>
        </w:tc>
      </w:tr>
      <w:tr w:rsidR="008C1AAE" w14:paraId="33F1030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3BDA66" w14:textId="77777777" w:rsidR="008C1AAE" w:rsidRDefault="009F636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6448F" w14:textId="77777777" w:rsidR="008C1AAE" w:rsidRDefault="009F6367">
            <w:r>
              <w:rPr>
                <w:rFonts w:ascii="Arial" w:hAnsi="Arial" w:cs="Arial"/>
                <w:color w:val="000000"/>
                <w:position w:val="-2"/>
                <w:sz w:val="18"/>
                <w:szCs w:val="18"/>
              </w:rPr>
              <w:t> </w:t>
            </w:r>
          </w:p>
        </w:tc>
      </w:tr>
      <w:tr w:rsidR="008C1AAE" w14:paraId="5E005A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0F1983" w14:textId="77777777" w:rsidR="008C1AAE" w:rsidRDefault="009F636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27FDF" w14:textId="77777777" w:rsidR="008C1AAE" w:rsidRDefault="009F6367">
            <w:r>
              <w:rPr>
                <w:rFonts w:ascii="Arial" w:hAnsi="Arial" w:cs="Arial"/>
                <w:color w:val="000000"/>
                <w:position w:val="-2"/>
                <w:sz w:val="18"/>
                <w:szCs w:val="18"/>
              </w:rPr>
              <w:t> </w:t>
            </w:r>
          </w:p>
        </w:tc>
      </w:tr>
      <w:tr w:rsidR="008C1AAE" w14:paraId="75BE8D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1BF67" w14:textId="77777777" w:rsidR="008C1AAE" w:rsidRDefault="009F636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8C0F0" w14:textId="77777777" w:rsidR="008C1AAE" w:rsidRDefault="009F6367">
            <w:r>
              <w:rPr>
                <w:rFonts w:ascii="Arial" w:hAnsi="Arial" w:cs="Arial"/>
                <w:color w:val="000000"/>
                <w:position w:val="-2"/>
                <w:sz w:val="18"/>
                <w:szCs w:val="18"/>
              </w:rPr>
              <w:t> </w:t>
            </w:r>
          </w:p>
        </w:tc>
      </w:tr>
      <w:tr w:rsidR="008C1AAE" w14:paraId="59C2904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8B085" w14:textId="77777777" w:rsidR="008C1AAE" w:rsidRDefault="009F6367">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8A0EE" w14:textId="77777777" w:rsidR="008C1AAE" w:rsidRDefault="009F6367">
            <w:r>
              <w:rPr>
                <w:rFonts w:ascii="Arial" w:hAnsi="Arial" w:cs="Arial"/>
                <w:color w:val="000000"/>
                <w:position w:val="-2"/>
                <w:sz w:val="18"/>
                <w:szCs w:val="18"/>
              </w:rPr>
              <w:t> </w:t>
            </w:r>
          </w:p>
        </w:tc>
      </w:tr>
      <w:tr w:rsidR="008C1AAE" w14:paraId="3E35F2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26722D" w14:textId="77777777" w:rsidR="008C1AAE" w:rsidRDefault="009F6367">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6F587" w14:textId="77777777" w:rsidR="008C1AAE" w:rsidRDefault="009F6367">
            <w:r>
              <w:rPr>
                <w:rFonts w:ascii="Arial" w:hAnsi="Arial" w:cs="Arial"/>
                <w:color w:val="000000"/>
                <w:position w:val="-2"/>
                <w:sz w:val="18"/>
                <w:szCs w:val="18"/>
              </w:rPr>
              <w:t> </w:t>
            </w:r>
          </w:p>
        </w:tc>
      </w:tr>
      <w:tr w:rsidR="008C1AAE" w14:paraId="6EB03A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B6CD0A" w14:textId="77777777" w:rsidR="008C1AAE" w:rsidRDefault="009F6367">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4D446" w14:textId="77777777" w:rsidR="008C1AAE" w:rsidRDefault="009F6367">
            <w:r>
              <w:rPr>
                <w:rFonts w:ascii="Arial" w:hAnsi="Arial" w:cs="Arial"/>
                <w:color w:val="000000"/>
                <w:position w:val="-2"/>
                <w:sz w:val="18"/>
                <w:szCs w:val="18"/>
              </w:rPr>
              <w:t> </w:t>
            </w:r>
          </w:p>
        </w:tc>
      </w:tr>
      <w:tr w:rsidR="008C1AAE" w14:paraId="1B89E34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C21040" w14:textId="77777777" w:rsidR="008C1AAE" w:rsidRDefault="009F636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664E8" w14:textId="77777777" w:rsidR="008C1AAE" w:rsidRDefault="009F6367">
            <w:r>
              <w:rPr>
                <w:rFonts w:ascii="Arial" w:hAnsi="Arial" w:cs="Arial"/>
                <w:color w:val="000000"/>
                <w:position w:val="-2"/>
                <w:sz w:val="18"/>
                <w:szCs w:val="18"/>
              </w:rPr>
              <w:t> </w:t>
            </w:r>
          </w:p>
        </w:tc>
      </w:tr>
    </w:tbl>
    <w:p w14:paraId="13E13A8B" w14:textId="77777777" w:rsidR="008C1AAE" w:rsidRDefault="008C1AAE"/>
    <w:tbl>
      <w:tblPr>
        <w:tblStyle w:val="NormalTablePHPDOCX"/>
        <w:tblW w:w="8745" w:type="dxa"/>
        <w:tblInd w:w="108" w:type="dxa"/>
        <w:tblLook w:val="04A0" w:firstRow="1" w:lastRow="0" w:firstColumn="1" w:lastColumn="0" w:noHBand="0" w:noVBand="1"/>
      </w:tblPr>
      <w:tblGrid>
        <w:gridCol w:w="4080"/>
        <w:gridCol w:w="4665"/>
      </w:tblGrid>
      <w:tr w:rsidR="008C1AAE" w14:paraId="1B8E260F" w14:textId="77777777">
        <w:tc>
          <w:tcPr>
            <w:tcW w:w="4080" w:type="dxa"/>
            <w:gridSpan w:val="2"/>
            <w:tcMar>
              <w:top w:w="75" w:type="dxa"/>
              <w:bottom w:w="75" w:type="dxa"/>
            </w:tcMar>
            <w:vAlign w:val="center"/>
          </w:tcPr>
          <w:p w14:paraId="428FA3DD" w14:textId="67BD57F9" w:rsidR="008C1AAE" w:rsidRDefault="008C1AAE">
            <w:pPr>
              <w:spacing w:before="135" w:after="135"/>
              <w:jc w:val="both"/>
              <w:textAlignment w:val="center"/>
            </w:pPr>
            <w:bookmarkStart w:id="4" w:name="_GoBack"/>
            <w:bookmarkEnd w:id="4"/>
          </w:p>
        </w:tc>
      </w:tr>
      <w:tr w:rsidR="008C1AAE" w14:paraId="3D133EB1" w14:textId="77777777">
        <w:tc>
          <w:tcPr>
            <w:tcW w:w="4080" w:type="dxa"/>
            <w:tcMar>
              <w:top w:w="75" w:type="dxa"/>
              <w:bottom w:w="75" w:type="dxa"/>
            </w:tcMar>
            <w:vAlign w:val="center"/>
          </w:tcPr>
          <w:p w14:paraId="3756DFF2"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1ADA203B" w14:textId="77777777" w:rsidR="008C1AAE" w:rsidRDefault="009F6367">
            <w:pPr>
              <w:jc w:val="center"/>
            </w:pPr>
            <w:r>
              <w:rPr>
                <w:rFonts w:ascii="Arial" w:hAnsi="Arial" w:cs="Arial"/>
                <w:color w:val="000000"/>
                <w:position w:val="-2"/>
                <w:sz w:val="18"/>
                <w:szCs w:val="18"/>
              </w:rPr>
              <w:t>Ime in priimek: _____________________</w:t>
            </w:r>
          </w:p>
        </w:tc>
      </w:tr>
      <w:tr w:rsidR="008C1AAE" w14:paraId="32BC2F56" w14:textId="77777777">
        <w:tc>
          <w:tcPr>
            <w:tcW w:w="4080" w:type="dxa"/>
            <w:tcMar>
              <w:top w:w="75" w:type="dxa"/>
              <w:bottom w:w="75" w:type="dxa"/>
            </w:tcMar>
            <w:vAlign w:val="center"/>
          </w:tcPr>
          <w:p w14:paraId="2658DC2D"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3A0375F3" w14:textId="77777777" w:rsidR="008C1AAE" w:rsidRDefault="008C1AAE"/>
          <w:p w14:paraId="31D0CFAF" w14:textId="77777777" w:rsidR="008C1AAE" w:rsidRDefault="009F636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870CA02" w14:textId="77777777" w:rsidR="008C1AAE" w:rsidRDefault="008C1AAE">
      <w:pPr>
        <w:spacing w:before="225" w:after="225" w:line="240" w:lineRule="auto"/>
        <w:jc w:val="both"/>
        <w:sectPr w:rsidR="008C1AAE" w:rsidSect="00FB3F64">
          <w:headerReference w:type="default" r:id="rId8"/>
          <w:footerReference w:type="default" r:id="rId9"/>
          <w:pgSz w:w="11906" w:h="16838"/>
          <w:pgMar w:top="1418" w:right="1418" w:bottom="1418" w:left="1418" w:header="567" w:footer="596" w:gutter="0"/>
          <w:cols w:space="708"/>
          <w:docGrid w:linePitch="360"/>
        </w:sectPr>
      </w:pPr>
    </w:p>
    <w:p w14:paraId="1A02B1C7"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2</w:t>
      </w:r>
    </w:p>
    <w:p w14:paraId="746AED4A" w14:textId="77777777" w:rsidR="00FB3F64" w:rsidRPr="00252358" w:rsidRDefault="00FB3F64" w:rsidP="00FB3F64"/>
    <w:p w14:paraId="32A8E7D8" w14:textId="29941F9C" w:rsidR="00FB3F64" w:rsidRDefault="009F6367" w:rsidP="00DB045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4D3293B" w14:textId="50BA7D6B" w:rsidR="008C1AAE" w:rsidRDefault="009F6367">
      <w:pPr>
        <w:spacing w:before="225" w:after="225" w:line="240" w:lineRule="auto"/>
        <w:jc w:val="both"/>
      </w:pPr>
      <w:r>
        <w:rPr>
          <w:rFonts w:ascii="Arial" w:hAnsi="Arial" w:cs="Arial"/>
          <w:color w:val="000000"/>
          <w:sz w:val="18"/>
          <w:szCs w:val="18"/>
        </w:rPr>
        <w:t>V zvezi z javnim naročilom »</w:t>
      </w:r>
      <w:r w:rsidR="00E8403C" w:rsidRPr="00E8403C">
        <w:rPr>
          <w:rFonts w:ascii="Arial" w:hAnsi="Arial" w:cs="Arial"/>
          <w:b/>
          <w:bCs/>
          <w:color w:val="000000"/>
          <w:sz w:val="18"/>
          <w:szCs w:val="18"/>
        </w:rPr>
        <w:t>Rekonstrukcija, prizidava, statična in energetska sanacija objekta na Cankarjevi ulici 5 v Mariboru</w:t>
      </w:r>
      <w:r>
        <w:rPr>
          <w:rFonts w:ascii="Arial" w:hAnsi="Arial" w:cs="Arial"/>
          <w:color w:val="000000"/>
          <w:sz w:val="18"/>
          <w:szCs w:val="18"/>
        </w:rPr>
        <w:t>«,</w:t>
      </w:r>
    </w:p>
    <w:p w14:paraId="03E17529" w14:textId="77777777" w:rsidR="008C1AAE" w:rsidRDefault="009F636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B584643" w14:textId="77777777" w:rsidR="008C1AAE" w:rsidRDefault="009F6367">
      <w:pPr>
        <w:spacing w:before="225" w:after="225" w:line="240" w:lineRule="auto"/>
        <w:jc w:val="both"/>
      </w:pPr>
      <w:r>
        <w:rPr>
          <w:rFonts w:ascii="Arial" w:hAnsi="Arial" w:cs="Arial"/>
          <w:i/>
          <w:iCs/>
          <w:color w:val="000000"/>
          <w:sz w:val="18"/>
          <w:szCs w:val="18"/>
        </w:rPr>
        <w:t>(naziv ponudnika, partnerja v skupni ponudbi)</w:t>
      </w:r>
    </w:p>
    <w:p w14:paraId="048C642A" w14:textId="77777777" w:rsidR="008C1AAE" w:rsidRDefault="009F636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C1AAE" w14:paraId="2A8CDA59" w14:textId="77777777">
        <w:tc>
          <w:tcPr>
            <w:tcW w:w="0" w:type="auto"/>
            <w:tcMar>
              <w:top w:w="0" w:type="auto"/>
              <w:bottom w:w="0" w:type="auto"/>
            </w:tcMar>
          </w:tcPr>
          <w:p w14:paraId="18EB616C"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9052EA0"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6DA610D"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CA2104"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F616282"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60CD6B7"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595FAE1"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5C65FC1"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6545D08"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D81E7BA"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BA3B304"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217A8BF"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0B190CF"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70D44D7"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316DED3"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F6EFBA7"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FB8F595"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5B243A5"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2DA0E25"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25D8F5D"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51A82C"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9AD5B1B" w14:textId="77777777" w:rsidR="008C1AAE" w:rsidRDefault="009F6367" w:rsidP="00B764B2">
            <w:pPr>
              <w:numPr>
                <w:ilvl w:val="0"/>
                <w:numId w:val="2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8A1635E" w14:textId="77777777" w:rsidR="008C1AAE" w:rsidRDefault="009F6367">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C1AAE" w14:paraId="409555EA" w14:textId="77777777">
        <w:tc>
          <w:tcPr>
            <w:tcW w:w="0" w:type="auto"/>
            <w:tcMar>
              <w:top w:w="0" w:type="auto"/>
              <w:bottom w:w="0" w:type="auto"/>
            </w:tcMar>
          </w:tcPr>
          <w:p w14:paraId="626E0196"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13FBBD3"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5154971"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CAF724E"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01C0F6BA"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2C5EF9F"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E868D7D"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EEE660"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A08D547"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FEAEDEA"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2B62425" w14:textId="77777777" w:rsidR="008C1AAE" w:rsidRDefault="009F6367" w:rsidP="00B764B2">
            <w:pPr>
              <w:numPr>
                <w:ilvl w:val="0"/>
                <w:numId w:val="2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C0DCDDF" w14:textId="77777777" w:rsidR="008C1AAE" w:rsidRDefault="009F63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89FB202" w14:textId="474B4DC1" w:rsidR="008C1AAE" w:rsidRDefault="009F636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SREDNJA ŠOLA ZA GOSTINSTVO IN TURIZEM MARIBOR, Mladinska ulica 14 A, 2000 Maribor</w:t>
      </w:r>
      <w:r>
        <w:rPr>
          <w:rFonts w:ascii="Arial" w:hAnsi="Arial" w:cs="Arial"/>
          <w:color w:val="000000"/>
          <w:sz w:val="18"/>
          <w:szCs w:val="18"/>
        </w:rPr>
        <w:t>  v zvezi z oddajo javnega naročila za namene </w:t>
      </w:r>
      <w:r w:rsidR="00E8403C" w:rsidRPr="00E8403C">
        <w:rPr>
          <w:rFonts w:ascii="Arial" w:hAnsi="Arial" w:cs="Arial"/>
          <w:b/>
          <w:bCs/>
          <w:color w:val="000000"/>
          <w:sz w:val="18"/>
          <w:szCs w:val="18"/>
        </w:rPr>
        <w:t>Rekonstrukcija, prizidava, statična in energetska sanacija objekta na Cankarjevi ulici 5 v Mariboru</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17CFA4E"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611C175F" w14:textId="77777777">
        <w:tc>
          <w:tcPr>
            <w:tcW w:w="2500" w:type="pct"/>
            <w:tcMar>
              <w:top w:w="75" w:type="dxa"/>
              <w:bottom w:w="75" w:type="dxa"/>
            </w:tcMar>
            <w:vAlign w:val="center"/>
          </w:tcPr>
          <w:p w14:paraId="529B3450"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2732C0D3" w14:textId="77777777" w:rsidR="008C1AAE" w:rsidRDefault="009F6367">
            <w:r>
              <w:rPr>
                <w:rFonts w:ascii="Arial" w:hAnsi="Arial" w:cs="Arial"/>
                <w:color w:val="000000"/>
                <w:position w:val="-2"/>
                <w:sz w:val="18"/>
                <w:szCs w:val="18"/>
              </w:rPr>
              <w:t>Ime in priimek: _____________________</w:t>
            </w:r>
          </w:p>
        </w:tc>
      </w:tr>
      <w:tr w:rsidR="008C1AAE" w14:paraId="70254677" w14:textId="77777777">
        <w:tc>
          <w:tcPr>
            <w:tcW w:w="2500" w:type="pct"/>
            <w:tcMar>
              <w:top w:w="75" w:type="dxa"/>
              <w:bottom w:w="75" w:type="dxa"/>
            </w:tcMar>
            <w:vAlign w:val="center"/>
          </w:tcPr>
          <w:p w14:paraId="0DB9849C"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21211A22" w14:textId="77777777" w:rsidR="008C1AAE" w:rsidRDefault="008C1AAE"/>
          <w:p w14:paraId="0DF44C71" w14:textId="77777777" w:rsidR="008C1AAE" w:rsidRDefault="009F6367">
            <w:pPr>
              <w:jc w:val="center"/>
            </w:pPr>
            <w:r>
              <w:rPr>
                <w:rFonts w:ascii="Arial" w:hAnsi="Arial" w:cs="Arial"/>
                <w:color w:val="A9A9A9"/>
                <w:position w:val="-2"/>
                <w:sz w:val="18"/>
                <w:szCs w:val="18"/>
              </w:rPr>
              <w:t>(žig in podpis)</w:t>
            </w:r>
          </w:p>
        </w:tc>
      </w:tr>
    </w:tbl>
    <w:p w14:paraId="610D4501" w14:textId="77777777" w:rsidR="008C1AAE" w:rsidRDefault="009F6367">
      <w:pPr>
        <w:spacing w:before="225" w:after="225" w:line="240" w:lineRule="auto"/>
        <w:jc w:val="both"/>
      </w:pPr>
      <w:r>
        <w:rPr>
          <w:rFonts w:ascii="Arial" w:hAnsi="Arial" w:cs="Arial"/>
          <w:color w:val="000000"/>
          <w:sz w:val="18"/>
          <w:szCs w:val="18"/>
        </w:rPr>
        <w:t> </w:t>
      </w:r>
    </w:p>
    <w:p w14:paraId="551D2847" w14:textId="77777777" w:rsidR="008C1AAE" w:rsidRDefault="008C1AAE">
      <w:pPr>
        <w:sectPr w:rsidR="008C1AAE" w:rsidSect="00FB3F64">
          <w:footerReference w:type="default" r:id="rId10"/>
          <w:pgSz w:w="11906" w:h="16838"/>
          <w:pgMar w:top="1418" w:right="1418" w:bottom="1418" w:left="1418" w:header="567" w:footer="596" w:gutter="0"/>
          <w:cols w:space="708"/>
          <w:docGrid w:linePitch="360"/>
        </w:sectPr>
      </w:pPr>
    </w:p>
    <w:p w14:paraId="5A9F21BB"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3</w:t>
      </w:r>
    </w:p>
    <w:p w14:paraId="25DDD907" w14:textId="77777777" w:rsidR="00FB3F64" w:rsidRPr="00252358" w:rsidRDefault="00FB3F64" w:rsidP="00FB3F64"/>
    <w:p w14:paraId="4ADBB011"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8FE63CD" w14:textId="77777777" w:rsidR="00FB3F64" w:rsidRDefault="00FB3F64" w:rsidP="00FB3F64">
      <w:pPr>
        <w:spacing w:after="120"/>
        <w:rPr>
          <w:rFonts w:ascii="Arial" w:hAnsi="Arial" w:cs="Arial"/>
        </w:rPr>
      </w:pPr>
    </w:p>
    <w:p w14:paraId="02479155" w14:textId="77777777" w:rsidR="008C1AAE" w:rsidRDefault="009F6367">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14:paraId="0E9F25E6" w14:textId="77777777" w:rsidR="008C1AAE" w:rsidRDefault="009F6367">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A7DAEFE" w14:textId="77777777" w:rsidR="008C1AAE" w:rsidRDefault="009F636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2AF06DD" w14:textId="77777777" w:rsidR="008C1AAE" w:rsidRDefault="008C1AAE">
      <w:pPr>
        <w:sectPr w:rsidR="008C1AAE" w:rsidSect="00FB3F64">
          <w:footerReference w:type="default" r:id="rId11"/>
          <w:pgSz w:w="11906" w:h="16838"/>
          <w:pgMar w:top="1418" w:right="1418" w:bottom="1418" w:left="1418" w:header="567" w:footer="596" w:gutter="0"/>
          <w:cols w:space="708"/>
          <w:docGrid w:linePitch="360"/>
        </w:sectPr>
      </w:pPr>
    </w:p>
    <w:p w14:paraId="5FA715CA" w14:textId="77777777" w:rsidR="00FB3F64" w:rsidRPr="00590863" w:rsidRDefault="009F6367" w:rsidP="00A52B60">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DA23D4">
        <w:rPr>
          <w:rFonts w:ascii="Arial" w:hAnsi="Arial" w:cs="Arial"/>
          <w:sz w:val="18"/>
          <w:szCs w:val="18"/>
        </w:rPr>
        <w:t>4</w:t>
      </w:r>
    </w:p>
    <w:p w14:paraId="27FBC77E" w14:textId="77777777" w:rsidR="00FB3F64" w:rsidRPr="00252358" w:rsidRDefault="00FB3F64" w:rsidP="00FB3F64"/>
    <w:p w14:paraId="0120EFD7"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79DAE05" w14:textId="77777777" w:rsidR="00FB3F64" w:rsidRDefault="00FB3F64" w:rsidP="00FB3F64">
      <w:pPr>
        <w:spacing w:after="120"/>
        <w:rPr>
          <w:rFonts w:ascii="Arial" w:hAnsi="Arial" w:cs="Arial"/>
        </w:rPr>
      </w:pPr>
    </w:p>
    <w:p w14:paraId="2729E863" w14:textId="77777777" w:rsidR="008C1AAE" w:rsidRDefault="009F6367">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1"/>
        <w:gridCol w:w="6249"/>
        <w:gridCol w:w="1489"/>
        <w:gridCol w:w="1650"/>
        <w:gridCol w:w="1421"/>
        <w:gridCol w:w="1480"/>
      </w:tblGrid>
      <w:tr w:rsidR="00BC2A33" w14:paraId="18F1B9E6"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C4D27E" w14:textId="77777777" w:rsidR="008C1AAE" w:rsidRDefault="009F6367">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CBEBE9" w14:textId="77777777" w:rsidR="008C1AAE" w:rsidRDefault="009F636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263610" w14:textId="7A1260BB" w:rsidR="008C1AAE" w:rsidRDefault="009F6367">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B71F5">
              <w:rPr>
                <w:rFonts w:ascii="Arial" w:hAnsi="Arial" w:cs="Arial"/>
                <w:bCs/>
                <w:color w:val="000000"/>
                <w:position w:val="-2"/>
                <w:sz w:val="18"/>
                <w:szCs w:val="18"/>
                <w:u w:val="single"/>
                <w:shd w:val="clear" w:color="auto" w:fill="CCCCCC"/>
              </w:rPr>
              <w:t>vrste del</w:t>
            </w:r>
            <w:r w:rsidRPr="00CB71F5">
              <w:rPr>
                <w:rFonts w:ascii="Arial" w:hAnsi="Arial" w:cs="Arial"/>
                <w:bCs/>
                <w:color w:val="000000"/>
                <w:position w:val="-2"/>
                <w:sz w:val="18"/>
                <w:szCs w:val="18"/>
                <w:shd w:val="clear" w:color="auto" w:fill="CCCCCC"/>
              </w:rPr>
              <w:t>, ki jih je izvedel izvajalec</w:t>
            </w:r>
            <w:r w:rsidR="002A2F1D" w:rsidRPr="00CB71F5">
              <w:rPr>
                <w:rFonts w:ascii="Arial" w:hAnsi="Arial" w:cs="Arial"/>
                <w:bCs/>
                <w:color w:val="000000"/>
                <w:position w:val="-2"/>
                <w:sz w:val="18"/>
                <w:szCs w:val="18"/>
                <w:shd w:val="clear" w:color="auto" w:fill="CCCCCC"/>
              </w:rPr>
              <w:t xml:space="preserve"> in navedba klasifikacije objekta po CC-SI oziroma navedba ali so bila izvedena restavratorska dela - izvedba replik ali obnov (popravil) fasadnih štukatu</w:t>
            </w:r>
            <w:r w:rsidR="00152DD9">
              <w:rPr>
                <w:rFonts w:ascii="Arial" w:hAnsi="Arial" w:cs="Arial"/>
                <w:bCs/>
                <w:color w:val="000000"/>
                <w:position w:val="-2"/>
                <w:sz w:val="18"/>
                <w:szCs w:val="18"/>
                <w:shd w:val="clear" w:color="auto" w:fill="CCCCCC"/>
              </w:rPr>
              <w:t>r</w:t>
            </w:r>
            <w:r w:rsidR="002A2F1D" w:rsidRPr="00CB71F5">
              <w:rPr>
                <w:rFonts w:ascii="Arial" w:hAnsi="Arial" w:cs="Arial"/>
                <w:bCs/>
                <w:color w:val="000000"/>
                <w:position w:val="-2"/>
                <w:sz w:val="18"/>
                <w:szCs w:val="18"/>
                <w:shd w:val="clear" w:color="auto" w:fill="CCCCCC"/>
              </w:rPr>
              <w:t>, replike in obnove (popravila) notranjega stavbnega pohištva oziroma prenova nepremičnega spomenika državnega pomena</w:t>
            </w:r>
            <w:r w:rsidR="00BC2A33">
              <w:rPr>
                <w:rFonts w:ascii="Arial" w:hAnsi="Arial" w:cs="Arial"/>
                <w:bCs/>
                <w:color w:val="000000"/>
                <w:position w:val="-2"/>
                <w:sz w:val="18"/>
                <w:szCs w:val="18"/>
                <w:shd w:val="clear" w:color="auto" w:fill="CCCCCC"/>
              </w:rPr>
              <w:t xml:space="preserve"> vključno z navedbo kvadrature</w:t>
            </w:r>
            <w:r w:rsidRPr="00CB71F5">
              <w:rPr>
                <w:rFonts w:ascii="Arial" w:hAnsi="Arial" w:cs="Arial"/>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F4FDA5" w14:textId="77777777" w:rsidR="008C1AAE" w:rsidRDefault="009F636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B38A44" w14:textId="77777777" w:rsidR="008C1AAE" w:rsidRDefault="009F636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CC3F20" w14:textId="77777777" w:rsidR="008C1AAE" w:rsidRDefault="009F6367">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9E8218" w14:textId="77777777" w:rsidR="008C1AAE" w:rsidRDefault="009F636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C2A33" w14:paraId="46EFBA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649B" w14:textId="77777777" w:rsidR="008C1AAE" w:rsidRDefault="009F6367">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13CB1"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2167C"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57821"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E3EBC"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9ADB5"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9B273" w14:textId="77777777" w:rsidR="008C1AAE" w:rsidRDefault="009F6367">
            <w:r>
              <w:rPr>
                <w:rFonts w:ascii="Arial" w:hAnsi="Arial" w:cs="Arial"/>
                <w:color w:val="000000"/>
                <w:position w:val="-2"/>
                <w:sz w:val="18"/>
                <w:szCs w:val="18"/>
              </w:rPr>
              <w:t> </w:t>
            </w:r>
          </w:p>
        </w:tc>
      </w:tr>
      <w:tr w:rsidR="00BC2A33" w14:paraId="3D5A2B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DAB1F" w14:textId="77777777" w:rsidR="008C1AAE" w:rsidRDefault="009F6367">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AB194"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B7B90"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04CCE"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F60A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C2DD4"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6F036" w14:textId="77777777" w:rsidR="008C1AAE" w:rsidRDefault="009F6367">
            <w:r>
              <w:rPr>
                <w:rFonts w:ascii="Arial" w:hAnsi="Arial" w:cs="Arial"/>
                <w:color w:val="000000"/>
                <w:position w:val="-2"/>
                <w:sz w:val="18"/>
                <w:szCs w:val="18"/>
              </w:rPr>
              <w:t> </w:t>
            </w:r>
          </w:p>
        </w:tc>
      </w:tr>
      <w:tr w:rsidR="00BC2A33" w14:paraId="04E4EA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0A5FA" w14:textId="77777777" w:rsidR="008C1AAE" w:rsidRDefault="009F6367">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C363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7F5D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F964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59CE0"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0313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CDDC7" w14:textId="77777777" w:rsidR="008C1AAE" w:rsidRDefault="009F6367">
            <w:r>
              <w:rPr>
                <w:rFonts w:ascii="Arial" w:hAnsi="Arial" w:cs="Arial"/>
                <w:color w:val="000000"/>
                <w:position w:val="-2"/>
                <w:sz w:val="18"/>
                <w:szCs w:val="18"/>
              </w:rPr>
              <w:t> </w:t>
            </w:r>
          </w:p>
        </w:tc>
      </w:tr>
      <w:tr w:rsidR="00BC2A33" w14:paraId="22B770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93DE7" w14:textId="77777777" w:rsidR="008C1AAE" w:rsidRDefault="009F6367">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8BA88"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8D7AA"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64995"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1B52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F020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D2880" w14:textId="77777777" w:rsidR="008C1AAE" w:rsidRDefault="009F6367">
            <w:r>
              <w:rPr>
                <w:rFonts w:ascii="Arial" w:hAnsi="Arial" w:cs="Arial"/>
                <w:color w:val="000000"/>
                <w:position w:val="-2"/>
                <w:sz w:val="18"/>
                <w:szCs w:val="18"/>
              </w:rPr>
              <w:t> </w:t>
            </w:r>
          </w:p>
        </w:tc>
      </w:tr>
      <w:tr w:rsidR="00BC2A33" w14:paraId="699B04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AE2A0" w14:textId="77777777" w:rsidR="008C1AAE" w:rsidRDefault="009F6367">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512F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5EE9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EF4A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D077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4DED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599D2" w14:textId="77777777" w:rsidR="008C1AAE" w:rsidRDefault="009F6367">
            <w:r>
              <w:rPr>
                <w:rFonts w:ascii="Arial" w:hAnsi="Arial" w:cs="Arial"/>
                <w:color w:val="000000"/>
                <w:position w:val="-2"/>
                <w:sz w:val="18"/>
                <w:szCs w:val="18"/>
              </w:rPr>
              <w:t> </w:t>
            </w:r>
          </w:p>
        </w:tc>
      </w:tr>
    </w:tbl>
    <w:p w14:paraId="7B0B5BD5" w14:textId="77777777" w:rsidR="008C1AAE" w:rsidRDefault="009F6367">
      <w:pPr>
        <w:spacing w:before="225" w:after="225" w:line="240" w:lineRule="auto"/>
        <w:jc w:val="both"/>
      </w:pPr>
      <w:r>
        <w:rPr>
          <w:rFonts w:ascii="Arial" w:hAnsi="Arial" w:cs="Arial"/>
          <w:color w:val="000000"/>
          <w:sz w:val="18"/>
          <w:szCs w:val="18"/>
        </w:rPr>
        <w:t> </w:t>
      </w:r>
    </w:p>
    <w:p w14:paraId="7DCEF1D0" w14:textId="77777777" w:rsidR="008C1AAE" w:rsidRDefault="009F636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71FA716" w14:textId="77777777" w:rsidR="002A2F1D" w:rsidRDefault="002A2F1D">
      <w:pPr>
        <w:sectPr w:rsidR="002A2F1D" w:rsidSect="002A2F1D">
          <w:footerReference w:type="default" r:id="rId12"/>
          <w:pgSz w:w="16838" w:h="11906" w:orient="landscape"/>
          <w:pgMar w:top="1418" w:right="1418" w:bottom="1418" w:left="1418" w:header="567" w:footer="596" w:gutter="0"/>
          <w:cols w:space="708"/>
          <w:docGrid w:linePitch="360"/>
        </w:sectPr>
      </w:pPr>
    </w:p>
    <w:p w14:paraId="6459A778"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A23D4">
        <w:rPr>
          <w:rFonts w:ascii="Arial" w:hAnsi="Arial" w:cs="Arial"/>
          <w:sz w:val="18"/>
          <w:szCs w:val="18"/>
        </w:rPr>
        <w:t>5</w:t>
      </w:r>
    </w:p>
    <w:p w14:paraId="5E7A9470" w14:textId="77777777" w:rsidR="00FB3F64" w:rsidRPr="00252358" w:rsidRDefault="00FB3F64" w:rsidP="00FB3F64"/>
    <w:p w14:paraId="1F9D7178"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616C7D5" w14:textId="77777777" w:rsidR="00FB3F64" w:rsidRDefault="00FB3F64" w:rsidP="00FB3F64">
      <w:pPr>
        <w:spacing w:after="120"/>
        <w:rPr>
          <w:rFonts w:ascii="Arial" w:hAnsi="Arial" w:cs="Arial"/>
        </w:rPr>
      </w:pPr>
    </w:p>
    <w:p w14:paraId="62FD1BE8" w14:textId="77777777" w:rsidR="008C1AAE" w:rsidRDefault="009F6367">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32471EB" w14:textId="77777777" w:rsidR="008C1AAE" w:rsidRDefault="009F6367">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r w:rsidR="002A2F1D">
        <w:rPr>
          <w:rStyle w:val="FootnoteReference"/>
          <w:rFonts w:ascii="Arial" w:hAnsi="Arial" w:cs="Arial"/>
          <w:b/>
          <w:bCs/>
          <w:color w:val="444444"/>
          <w:sz w:val="21"/>
          <w:szCs w:val="21"/>
          <w:shd w:val="clear" w:color="auto" w:fill="FFFFFF"/>
        </w:rPr>
        <w:footnoteReference w:id="1"/>
      </w:r>
    </w:p>
    <w:p w14:paraId="483307A8" w14:textId="77777777" w:rsidR="008C1AAE" w:rsidRDefault="009F6367">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734"/>
        <w:gridCol w:w="851"/>
        <w:gridCol w:w="850"/>
        <w:gridCol w:w="851"/>
        <w:gridCol w:w="885"/>
      </w:tblGrid>
      <w:tr w:rsidR="008C1AAE" w14:paraId="3C8EB59F"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B99637" w14:textId="77777777" w:rsidR="008C1AAE" w:rsidRDefault="009F6367">
            <w:pPr>
              <w:jc w:val="right"/>
            </w:pPr>
            <w:r>
              <w:rPr>
                <w:rFonts w:ascii="Arial" w:hAnsi="Arial" w:cs="Arial"/>
                <w:color w:val="000000"/>
                <w:position w:val="-2"/>
                <w:sz w:val="18"/>
                <w:szCs w:val="18"/>
                <w:shd w:val="clear" w:color="auto" w:fill="FFFFFF"/>
              </w:rPr>
              <w:t>gospodarski subjekt</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C4A22F" w14:textId="77777777" w:rsidR="008C1AAE" w:rsidRDefault="009F6367">
            <w:r>
              <w:rPr>
                <w:rFonts w:ascii="Arial" w:hAnsi="Arial" w:cs="Arial"/>
                <w:color w:val="000000"/>
                <w:position w:val="-2"/>
                <w:sz w:val="18"/>
                <w:szCs w:val="18"/>
                <w:shd w:val="clear" w:color="auto" w:fill="FFFFFF"/>
              </w:rPr>
              <w:t> </w:t>
            </w:r>
          </w:p>
        </w:tc>
      </w:tr>
      <w:tr w:rsidR="008C1AAE" w14:paraId="4404ED07"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DA78B7" w14:textId="77777777" w:rsidR="008C1AAE" w:rsidRDefault="009F6367">
            <w:pPr>
              <w:jc w:val="right"/>
            </w:pPr>
            <w:r>
              <w:rPr>
                <w:rFonts w:ascii="Arial" w:hAnsi="Arial" w:cs="Arial"/>
                <w:color w:val="000000"/>
                <w:position w:val="-2"/>
                <w:sz w:val="18"/>
                <w:szCs w:val="18"/>
                <w:shd w:val="clear" w:color="auto" w:fill="FFFFFF"/>
              </w:rPr>
              <w:t>izvedel naslednja dela</w:t>
            </w:r>
            <w:r w:rsidR="002A2F1D">
              <w:rPr>
                <w:rFonts w:ascii="Arial" w:hAnsi="Arial" w:cs="Arial"/>
                <w:color w:val="000000"/>
                <w:position w:val="-2"/>
                <w:sz w:val="18"/>
                <w:szCs w:val="18"/>
                <w:shd w:val="clear" w:color="auto" w:fill="FFFFFF"/>
              </w:rPr>
              <w:t xml:space="preserve"> (navedba ali je bila izvedena obnova, rekonstrukcija ali sanacija objekta oziroma </w:t>
            </w:r>
            <w:r w:rsidR="002A2F1D" w:rsidRPr="002A2F1D">
              <w:rPr>
                <w:rFonts w:ascii="Arial" w:hAnsi="Arial" w:cs="Arial"/>
                <w:color w:val="000000"/>
                <w:position w:val="-2"/>
                <w:sz w:val="18"/>
                <w:szCs w:val="18"/>
                <w:shd w:val="clear" w:color="auto" w:fill="FFFFFF"/>
              </w:rPr>
              <w:t>restavratorska dela - izvedba replik ali obnov (popravil) fasadnih štukatu</w:t>
            </w:r>
            <w:r w:rsidR="00152DD9">
              <w:rPr>
                <w:rFonts w:ascii="Arial" w:hAnsi="Arial" w:cs="Arial"/>
                <w:color w:val="000000"/>
                <w:position w:val="-2"/>
                <w:sz w:val="18"/>
                <w:szCs w:val="18"/>
                <w:shd w:val="clear" w:color="auto" w:fill="FFFFFF"/>
              </w:rPr>
              <w:t>r</w:t>
            </w:r>
            <w:r w:rsidR="002A2F1D" w:rsidRPr="002A2F1D">
              <w:rPr>
                <w:rFonts w:ascii="Arial" w:hAnsi="Arial" w:cs="Arial"/>
                <w:color w:val="000000"/>
                <w:position w:val="-2"/>
                <w:sz w:val="18"/>
                <w:szCs w:val="18"/>
                <w:shd w:val="clear" w:color="auto" w:fill="FFFFFF"/>
              </w:rPr>
              <w:t>, replike in obnove (popravila) notranjega stavbnega pohištva oziroma prenova nepremičnega spomenika državnega pomena</w:t>
            </w:r>
            <w:r w:rsidR="002A2F1D">
              <w:rPr>
                <w:rFonts w:ascii="Arial" w:hAnsi="Arial" w:cs="Arial"/>
                <w:color w:val="000000"/>
                <w:position w:val="-2"/>
                <w:sz w:val="18"/>
                <w:szCs w:val="18"/>
                <w:shd w:val="clear" w:color="auto" w:fill="FFFFFF"/>
              </w:rPr>
              <w:t>)</w:t>
            </w:r>
            <w:r>
              <w:rPr>
                <w:rFonts w:ascii="Arial" w:hAnsi="Arial" w:cs="Arial"/>
                <w:color w:val="000000"/>
                <w:position w:val="-2"/>
                <w:sz w:val="18"/>
                <w:szCs w:val="18"/>
                <w:shd w:val="clear" w:color="auto" w:fill="FFFFFF"/>
              </w:rPr>
              <w:t>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5EA28" w14:textId="77777777" w:rsidR="008C1AAE" w:rsidRDefault="009F6367">
            <w:r>
              <w:rPr>
                <w:rFonts w:ascii="Arial" w:hAnsi="Arial" w:cs="Arial"/>
                <w:color w:val="000000"/>
                <w:position w:val="-2"/>
                <w:sz w:val="18"/>
                <w:szCs w:val="18"/>
                <w:shd w:val="clear" w:color="auto" w:fill="FFFFFF"/>
              </w:rPr>
              <w:t> </w:t>
            </w:r>
          </w:p>
        </w:tc>
      </w:tr>
      <w:tr w:rsidR="000E1E93" w14:paraId="5A012FB8"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05FFFC" w14:textId="77777777" w:rsidR="000E1E93" w:rsidRDefault="000E1E9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5D3A233D" w14:textId="77777777" w:rsidR="000E1E93" w:rsidRDefault="000E1E93" w:rsidP="000E1E9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sidR="004814CA">
              <w:rPr>
                <w:rStyle w:val="FootnoteReference"/>
                <w:rFonts w:ascii="Arial" w:hAnsi="Arial" w:cs="Arial"/>
                <w:color w:val="000000"/>
                <w:position w:val="-2"/>
                <w:sz w:val="18"/>
                <w:szCs w:val="18"/>
                <w:shd w:val="clear" w:color="auto" w:fill="FFFFFF"/>
              </w:rPr>
              <w:footnoteReference w:id="2"/>
            </w:r>
            <w:r>
              <w:rPr>
                <w:rFonts w:ascii="Arial" w:hAnsi="Arial" w:cs="Arial"/>
                <w:color w:val="000000"/>
                <w:position w:val="-2"/>
                <w:sz w:val="18"/>
                <w:szCs w:val="18"/>
                <w:shd w:val="clear" w:color="auto" w:fill="FFFFFF"/>
              </w:rPr>
              <w:t xml:space="preserve"> – relevantno oceno se obkroži)</w:t>
            </w:r>
          </w:p>
        </w:tc>
        <w:tc>
          <w:tcPr>
            <w:tcW w:w="734" w:type="dxa"/>
            <w:tcBorders>
              <w:top w:val="inset" w:sz="7" w:space="0" w:color="000000"/>
              <w:left w:val="inset" w:sz="7" w:space="0" w:color="000000"/>
              <w:bottom w:val="inset" w:sz="7" w:space="0" w:color="000000"/>
              <w:right w:val="single" w:sz="4" w:space="0" w:color="auto"/>
            </w:tcBorders>
            <w:shd w:val="clear" w:color="auto" w:fill="FFFFFF"/>
            <w:tcMar>
              <w:top w:w="135" w:type="dxa"/>
              <w:bottom w:w="135" w:type="dxa"/>
            </w:tcMar>
            <w:vAlign w:val="center"/>
          </w:tcPr>
          <w:p w14:paraId="1A66B9F2"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71F84A22"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850" w:type="dxa"/>
            <w:tcBorders>
              <w:top w:val="inset" w:sz="7" w:space="0" w:color="000000"/>
              <w:left w:val="single" w:sz="4" w:space="0" w:color="auto"/>
              <w:bottom w:val="inset" w:sz="7" w:space="0" w:color="000000"/>
              <w:right w:val="single" w:sz="4" w:space="0" w:color="auto"/>
            </w:tcBorders>
            <w:shd w:val="clear" w:color="auto" w:fill="FFFFFF"/>
            <w:vAlign w:val="center"/>
          </w:tcPr>
          <w:p w14:paraId="5D40F6A8"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2043720F"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885" w:type="dxa"/>
            <w:tcBorders>
              <w:top w:val="inset" w:sz="7" w:space="0" w:color="000000"/>
              <w:left w:val="single" w:sz="4" w:space="0" w:color="auto"/>
              <w:bottom w:val="inset" w:sz="7" w:space="0" w:color="000000"/>
              <w:right w:val="inset" w:sz="7" w:space="0" w:color="000000"/>
            </w:tcBorders>
            <w:shd w:val="clear" w:color="auto" w:fill="FFFFFF"/>
            <w:vAlign w:val="center"/>
          </w:tcPr>
          <w:p w14:paraId="567B79EC"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2A2F1D" w14:paraId="2EB41B10"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908FA4" w14:textId="77777777" w:rsidR="002A2F1D" w:rsidRDefault="002A2F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navedba ali so bila dela izvedena po kulturnovarstvenih pogojih ali konservatorskem načrtu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E372B4" w14:textId="77777777" w:rsidR="002A2F1D" w:rsidRDefault="002A2F1D">
            <w:pPr>
              <w:rPr>
                <w:rFonts w:ascii="Arial" w:hAnsi="Arial" w:cs="Arial"/>
                <w:color w:val="000000"/>
                <w:position w:val="-2"/>
                <w:sz w:val="18"/>
                <w:szCs w:val="18"/>
                <w:shd w:val="clear" w:color="auto" w:fill="FFFFFF"/>
              </w:rPr>
            </w:pPr>
          </w:p>
        </w:tc>
      </w:tr>
      <w:tr w:rsidR="008C1AAE" w14:paraId="6B3AA94A"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7F0D14" w14:textId="77777777" w:rsidR="008C1AAE" w:rsidRDefault="009F6367">
            <w:pPr>
              <w:jc w:val="right"/>
            </w:pPr>
            <w:r>
              <w:rPr>
                <w:rFonts w:ascii="Arial" w:hAnsi="Arial" w:cs="Arial"/>
                <w:color w:val="000000"/>
                <w:position w:val="-2"/>
                <w:sz w:val="18"/>
                <w:szCs w:val="18"/>
                <w:shd w:val="clear" w:color="auto" w:fill="FFFFFF"/>
              </w:rPr>
              <w:t>po pogodbi z nazivom in številko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25910D" w14:textId="77777777" w:rsidR="008C1AAE" w:rsidRDefault="009F6367">
            <w:r>
              <w:rPr>
                <w:rFonts w:ascii="Arial" w:hAnsi="Arial" w:cs="Arial"/>
                <w:color w:val="000000"/>
                <w:position w:val="-2"/>
                <w:sz w:val="18"/>
                <w:szCs w:val="18"/>
                <w:shd w:val="clear" w:color="auto" w:fill="FFFFFF"/>
              </w:rPr>
              <w:t> </w:t>
            </w:r>
          </w:p>
        </w:tc>
      </w:tr>
      <w:tr w:rsidR="002A2F1D" w14:paraId="43E08C72"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7D689B" w14:textId="77777777" w:rsidR="002A2F1D" w:rsidRDefault="002A2F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po klasifikaciji</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22CB5E" w14:textId="77777777" w:rsidR="002A2F1D" w:rsidRDefault="002A2F1D">
            <w:pPr>
              <w:rPr>
                <w:rFonts w:ascii="Arial" w:hAnsi="Arial" w:cs="Arial"/>
                <w:color w:val="000000"/>
                <w:position w:val="-2"/>
                <w:sz w:val="18"/>
                <w:szCs w:val="18"/>
                <w:shd w:val="clear" w:color="auto" w:fill="FFFFFF"/>
              </w:rPr>
            </w:pPr>
          </w:p>
        </w:tc>
      </w:tr>
      <w:tr w:rsidR="008C1AAE" w14:paraId="5860E111"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78CD34" w14:textId="77777777" w:rsidR="008C1AAE" w:rsidRDefault="009F6367">
            <w:pPr>
              <w:jc w:val="right"/>
            </w:pPr>
            <w:r>
              <w:rPr>
                <w:rFonts w:ascii="Arial" w:hAnsi="Arial" w:cs="Arial"/>
                <w:color w:val="000000"/>
                <w:position w:val="-2"/>
                <w:sz w:val="18"/>
                <w:szCs w:val="18"/>
                <w:shd w:val="clear" w:color="auto" w:fill="FFFFFF"/>
              </w:rPr>
              <w:t>z dne</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650AEC" w14:textId="77777777" w:rsidR="008C1AAE" w:rsidRDefault="009F6367">
            <w:r>
              <w:rPr>
                <w:rFonts w:ascii="Arial" w:hAnsi="Arial" w:cs="Arial"/>
                <w:color w:val="000000"/>
                <w:position w:val="-2"/>
                <w:sz w:val="18"/>
                <w:szCs w:val="18"/>
                <w:shd w:val="clear" w:color="auto" w:fill="FFFFFF"/>
              </w:rPr>
              <w:t> </w:t>
            </w:r>
          </w:p>
        </w:tc>
      </w:tr>
      <w:tr w:rsidR="008C1AAE" w14:paraId="2A4B11A4"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A72138" w14:textId="77777777" w:rsidR="008C1AAE" w:rsidRDefault="009F6367">
            <w:pPr>
              <w:jc w:val="right"/>
            </w:pPr>
            <w:r>
              <w:rPr>
                <w:rFonts w:ascii="Arial" w:hAnsi="Arial" w:cs="Arial"/>
                <w:color w:val="000000"/>
                <w:position w:val="-2"/>
                <w:sz w:val="18"/>
                <w:szCs w:val="18"/>
                <w:shd w:val="clear" w:color="auto" w:fill="FFFFFF"/>
              </w:rPr>
              <w:lastRenderedPageBreak/>
              <w:t>v vrednosti (vrednost del, ki jih je izvedel ponudnik brez DDV)</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B2253C" w14:textId="77777777" w:rsidR="008C1AAE" w:rsidRDefault="009F6367">
            <w:r>
              <w:rPr>
                <w:rFonts w:ascii="Arial" w:hAnsi="Arial" w:cs="Arial"/>
                <w:color w:val="000000"/>
                <w:position w:val="-2"/>
                <w:sz w:val="18"/>
                <w:szCs w:val="18"/>
                <w:shd w:val="clear" w:color="auto" w:fill="FFFFFF"/>
              </w:rPr>
              <w:t> </w:t>
            </w:r>
          </w:p>
        </w:tc>
      </w:tr>
      <w:tr w:rsidR="008C1AAE" w14:paraId="0B628241"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F085D1" w14:textId="77777777" w:rsidR="008C1AAE" w:rsidRDefault="009F6367">
            <w:pPr>
              <w:jc w:val="right"/>
            </w:pPr>
            <w:r>
              <w:rPr>
                <w:rFonts w:ascii="Arial" w:hAnsi="Arial" w:cs="Arial"/>
                <w:color w:val="000000"/>
                <w:position w:val="-2"/>
                <w:sz w:val="18"/>
                <w:szCs w:val="18"/>
                <w:shd w:val="clear" w:color="auto" w:fill="FFFFFF"/>
              </w:rPr>
              <w:t>v obdobju od</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4A671C" w14:textId="77777777" w:rsidR="008C1AAE" w:rsidRDefault="009F6367">
            <w:r>
              <w:rPr>
                <w:rFonts w:ascii="Arial" w:hAnsi="Arial" w:cs="Arial"/>
                <w:color w:val="000000"/>
                <w:position w:val="-2"/>
                <w:sz w:val="18"/>
                <w:szCs w:val="18"/>
                <w:shd w:val="clear" w:color="auto" w:fill="FFFFFF"/>
              </w:rPr>
              <w:t> </w:t>
            </w:r>
          </w:p>
        </w:tc>
      </w:tr>
      <w:tr w:rsidR="008C1AAE" w14:paraId="2643E513"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2BAC5D" w14:textId="77777777" w:rsidR="008C1AAE" w:rsidRDefault="009F6367">
            <w:pPr>
              <w:jc w:val="right"/>
            </w:pPr>
            <w:r>
              <w:rPr>
                <w:rFonts w:ascii="Arial" w:hAnsi="Arial" w:cs="Arial"/>
                <w:color w:val="000000"/>
                <w:position w:val="-2"/>
                <w:sz w:val="18"/>
                <w:szCs w:val="18"/>
                <w:shd w:val="clear" w:color="auto" w:fill="FFFFFF"/>
              </w:rPr>
              <w:t>do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8040D4" w14:textId="77777777" w:rsidR="008C1AAE" w:rsidRDefault="009F6367">
            <w:r>
              <w:rPr>
                <w:rFonts w:ascii="Arial" w:hAnsi="Arial" w:cs="Arial"/>
                <w:color w:val="000000"/>
                <w:position w:val="-2"/>
                <w:sz w:val="18"/>
                <w:szCs w:val="18"/>
                <w:shd w:val="clear" w:color="auto" w:fill="FFFFFF"/>
              </w:rPr>
              <w:t> </w:t>
            </w:r>
          </w:p>
        </w:tc>
      </w:tr>
      <w:tr w:rsidR="002A2F1D" w14:paraId="7C67827C"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B7DEA6" w14:textId="77777777" w:rsidR="002A2F1D" w:rsidRDefault="002A2F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številka in datum pridobljenega uporabnega dovoljenja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E54A7D" w14:textId="77777777" w:rsidR="002A2F1D" w:rsidRDefault="002A2F1D">
            <w:pPr>
              <w:rPr>
                <w:rFonts w:ascii="Arial" w:hAnsi="Arial" w:cs="Arial"/>
                <w:color w:val="000000"/>
                <w:position w:val="-2"/>
                <w:sz w:val="18"/>
                <w:szCs w:val="18"/>
                <w:shd w:val="clear" w:color="auto" w:fill="FFFFFF"/>
              </w:rPr>
            </w:pPr>
          </w:p>
        </w:tc>
      </w:tr>
    </w:tbl>
    <w:p w14:paraId="2A05D086" w14:textId="77777777" w:rsidR="008C1AAE" w:rsidRDefault="009F6367">
      <w:pPr>
        <w:shd w:val="clear" w:color="auto" w:fill="FFFFFF"/>
        <w:spacing w:before="225" w:after="375"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 Posel je zaključen ter je bil izvedenem pravočasno, strokovno, kvalitetno in v skladu z določili pogodbe.</w:t>
      </w:r>
    </w:p>
    <w:p w14:paraId="3C1D79B9" w14:textId="77777777" w:rsidR="002A2F1D" w:rsidRDefault="002A2F1D">
      <w:pPr>
        <w:shd w:val="clear" w:color="auto" w:fill="FFFFFF"/>
        <w:spacing w:before="225" w:after="375" w:line="333" w:lineRule="auto"/>
        <w:jc w:val="both"/>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C1AAE" w14:paraId="753A44A9" w14:textId="77777777">
        <w:tc>
          <w:tcPr>
            <w:tcW w:w="3195" w:type="dxa"/>
            <w:shd w:val="clear" w:color="auto" w:fill="FFFFFF"/>
            <w:tcMar>
              <w:top w:w="75" w:type="dxa"/>
              <w:bottom w:w="75" w:type="dxa"/>
            </w:tcMar>
            <w:vAlign w:val="center"/>
          </w:tcPr>
          <w:p w14:paraId="51D38E44" w14:textId="77777777" w:rsidR="008C1AAE" w:rsidRDefault="009F6367">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C059B4C" w14:textId="77777777" w:rsidR="008C1AAE" w:rsidRDefault="009F636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E238F39" w14:textId="77777777" w:rsidR="008C1AAE" w:rsidRDefault="009F6367">
            <w:r>
              <w:rPr>
                <w:rFonts w:ascii="Arial" w:hAnsi="Arial" w:cs="Arial"/>
                <w:color w:val="000000"/>
                <w:position w:val="-2"/>
                <w:sz w:val="18"/>
                <w:szCs w:val="18"/>
                <w:shd w:val="clear" w:color="auto" w:fill="FFFFFF"/>
              </w:rPr>
              <w:t> </w:t>
            </w:r>
          </w:p>
        </w:tc>
      </w:tr>
      <w:tr w:rsidR="008C1AAE" w14:paraId="0BC65557" w14:textId="77777777">
        <w:tc>
          <w:tcPr>
            <w:tcW w:w="3195" w:type="dxa"/>
            <w:shd w:val="clear" w:color="auto" w:fill="FFFFFF"/>
            <w:tcMar>
              <w:top w:w="75" w:type="dxa"/>
              <w:bottom w:w="75" w:type="dxa"/>
            </w:tcMar>
            <w:vAlign w:val="center"/>
          </w:tcPr>
          <w:p w14:paraId="5769081F" w14:textId="77777777" w:rsidR="008C1AAE" w:rsidRDefault="009F6367">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369697F" w14:textId="77777777" w:rsidR="008C1AAE" w:rsidRDefault="009F636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E011DFB" w14:textId="77777777" w:rsidR="008C1AAE" w:rsidRDefault="008C1AAE"/>
          <w:p w14:paraId="7BE7EEF0" w14:textId="77777777" w:rsidR="008C1AAE" w:rsidRDefault="009F6367">
            <w:pPr>
              <w:jc w:val="center"/>
            </w:pPr>
            <w:r>
              <w:rPr>
                <w:rFonts w:ascii="Arial" w:hAnsi="Arial" w:cs="Arial"/>
                <w:color w:val="A9A9A9"/>
                <w:position w:val="-2"/>
                <w:sz w:val="18"/>
                <w:szCs w:val="18"/>
                <w:shd w:val="clear" w:color="auto" w:fill="FFFFFF"/>
              </w:rPr>
              <w:t>(žig in podpis)</w:t>
            </w:r>
          </w:p>
        </w:tc>
      </w:tr>
    </w:tbl>
    <w:p w14:paraId="52C4B0AA" w14:textId="77777777" w:rsidR="002A2F1D" w:rsidRDefault="002A2F1D">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5EBA3D3A" w14:textId="77777777" w:rsidR="002A2F1D" w:rsidRDefault="002A2F1D">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29CBC140" w14:textId="77777777" w:rsidR="008C1AAE" w:rsidRDefault="009F6367">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8C1AAE" w14:paraId="1A7AAEC1" w14:textId="77777777">
        <w:tc>
          <w:tcPr>
            <w:tcW w:w="0" w:type="auto"/>
            <w:tcMar>
              <w:top w:w="0" w:type="auto"/>
              <w:bottom w:w="0" w:type="auto"/>
            </w:tcMar>
          </w:tcPr>
          <w:p w14:paraId="08C16C4D" w14:textId="77777777" w:rsidR="008C1AAE" w:rsidRDefault="009F6367" w:rsidP="00B764B2">
            <w:pPr>
              <w:numPr>
                <w:ilvl w:val="0"/>
                <w:numId w:val="28"/>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7F64745A" w14:textId="77777777" w:rsidR="008C1AAE" w:rsidRDefault="009F6367" w:rsidP="00B764B2">
            <w:pPr>
              <w:numPr>
                <w:ilvl w:val="0"/>
                <w:numId w:val="28"/>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BD08B3E" w14:textId="77777777" w:rsidR="008C1AAE" w:rsidRDefault="009F6367" w:rsidP="00B764B2">
            <w:pPr>
              <w:numPr>
                <w:ilvl w:val="0"/>
                <w:numId w:val="28"/>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F8EE4CC" w14:textId="77777777" w:rsidR="008C1AAE" w:rsidRDefault="008C1AAE">
      <w:pPr>
        <w:sectPr w:rsidR="008C1AAE" w:rsidSect="00FB3F64">
          <w:footerReference w:type="default" r:id="rId13"/>
          <w:pgSz w:w="11906" w:h="16838"/>
          <w:pgMar w:top="1418" w:right="1418" w:bottom="1418" w:left="1418" w:header="567" w:footer="596" w:gutter="0"/>
          <w:cols w:space="708"/>
          <w:docGrid w:linePitch="360"/>
        </w:sectPr>
      </w:pPr>
    </w:p>
    <w:p w14:paraId="57EC5946"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A23D4">
        <w:rPr>
          <w:rFonts w:ascii="Arial" w:hAnsi="Arial" w:cs="Arial"/>
          <w:sz w:val="18"/>
          <w:szCs w:val="18"/>
        </w:rPr>
        <w:t>6</w:t>
      </w:r>
    </w:p>
    <w:p w14:paraId="2129B350" w14:textId="77777777" w:rsidR="00FB3F64" w:rsidRPr="00252358" w:rsidRDefault="00FB3F64" w:rsidP="00FB3F64"/>
    <w:p w14:paraId="57D0D895" w14:textId="77777777" w:rsidR="00FB3F64" w:rsidRDefault="002A2F1D"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kadra</w:t>
      </w:r>
    </w:p>
    <w:p w14:paraId="0211A1C7" w14:textId="77777777" w:rsidR="00FB3F64" w:rsidRPr="001B7380" w:rsidRDefault="001B7380" w:rsidP="001B7380">
      <w:pPr>
        <w:spacing w:after="120"/>
        <w:jc w:val="both"/>
        <w:rPr>
          <w:rFonts w:ascii="Arial" w:hAnsi="Arial" w:cs="Arial"/>
          <w:sz w:val="20"/>
          <w:szCs w:val="20"/>
        </w:rPr>
      </w:pPr>
      <w:r w:rsidRPr="001B7380">
        <w:rPr>
          <w:rFonts w:ascii="Arial" w:hAnsi="Arial" w:cs="Arial"/>
          <w:sz w:val="20"/>
          <w:szCs w:val="20"/>
        </w:rPr>
        <w:t xml:space="preserve">Vsi nominirani kadri za namen izpolnjevanja kadrovskih pogojev, so dolžni sodelovati v funkciji za katero so nominirani v fazi realizacije pogodbe. </w:t>
      </w:r>
    </w:p>
    <w:p w14:paraId="7977F401" w14:textId="77777777" w:rsidR="008C1AAE" w:rsidRDefault="009F6367">
      <w:pPr>
        <w:spacing w:before="225" w:after="225" w:line="240" w:lineRule="auto"/>
        <w:jc w:val="both"/>
      </w:pPr>
      <w:r>
        <w:rPr>
          <w:rFonts w:ascii="Arial" w:hAnsi="Arial" w:cs="Arial"/>
          <w:b/>
          <w:bCs/>
          <w:color w:val="000000"/>
          <w:sz w:val="18"/>
          <w:szCs w:val="18"/>
        </w:rPr>
        <w:t xml:space="preserve">VODJA </w:t>
      </w:r>
      <w:r w:rsidR="002A2F1D">
        <w:rPr>
          <w:rFonts w:ascii="Arial" w:hAnsi="Arial" w:cs="Arial"/>
          <w:b/>
          <w:bCs/>
          <w:color w:val="000000"/>
          <w:sz w:val="18"/>
          <w:szCs w:val="18"/>
        </w:rPr>
        <w:t>DEL</w:t>
      </w:r>
      <w:r>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8C1AAE" w14:paraId="75C6F1CC"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8CAB9" w14:textId="77777777" w:rsidR="008C1AAE" w:rsidRDefault="009F6367">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5C517" w14:textId="77777777" w:rsidR="008C1AAE" w:rsidRDefault="009F6367">
            <w:r>
              <w:rPr>
                <w:rFonts w:ascii="Arial" w:hAnsi="Arial" w:cs="Arial"/>
                <w:color w:val="000000"/>
                <w:position w:val="-2"/>
                <w:sz w:val="18"/>
                <w:szCs w:val="18"/>
              </w:rPr>
              <w:t> </w:t>
            </w:r>
          </w:p>
        </w:tc>
      </w:tr>
      <w:tr w:rsidR="008C1AAE" w14:paraId="3311A549"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71545" w14:textId="77777777" w:rsidR="008C1AAE" w:rsidRDefault="009F6367">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7E324" w14:textId="77777777" w:rsidR="008C1AAE" w:rsidRDefault="009F6367">
            <w:r>
              <w:rPr>
                <w:rFonts w:ascii="Arial" w:hAnsi="Arial" w:cs="Arial"/>
                <w:color w:val="000000"/>
                <w:position w:val="-2"/>
                <w:sz w:val="18"/>
                <w:szCs w:val="18"/>
              </w:rPr>
              <w:t> </w:t>
            </w:r>
          </w:p>
        </w:tc>
      </w:tr>
      <w:tr w:rsidR="008C1AAE" w14:paraId="4428D42D"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EA6C1" w14:textId="77777777" w:rsidR="008C1AAE" w:rsidRDefault="009F6367">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00DA9" w14:textId="77777777" w:rsidR="008C1AAE" w:rsidRDefault="009F6367">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bookmarkStart w:id="5" w:name="cbox15c86271086c56"/>
            <w:r>
              <w:instrText xml:space="preserve"> FORMCHECKBOX </w:instrText>
            </w:r>
            <w:r w:rsidR="00962D0E">
              <w:fldChar w:fldCharType="separate"/>
            </w:r>
            <w:r>
              <w:fldChar w:fldCharType="end"/>
            </w:r>
            <w:bookmarkEnd w:id="5"/>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bookmarkStart w:id="6" w:name="cbox15c86271086e18"/>
            <w:r>
              <w:instrText xml:space="preserve"> FORMCHECKBOX </w:instrText>
            </w:r>
            <w:r w:rsidR="00962D0E">
              <w:fldChar w:fldCharType="separate"/>
            </w:r>
            <w:r>
              <w:fldChar w:fldCharType="end"/>
            </w:r>
            <w:bookmarkEnd w:id="6"/>
          </w:p>
        </w:tc>
      </w:tr>
      <w:tr w:rsidR="008C1AAE" w14:paraId="177519E8"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09CA2" w14:textId="77777777" w:rsidR="008C1AAE" w:rsidRDefault="009F6367">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5EE56" w14:textId="77777777" w:rsidR="008C1AAE" w:rsidRDefault="009F6367">
            <w:r>
              <w:rPr>
                <w:rFonts w:ascii="Arial" w:hAnsi="Arial" w:cs="Arial"/>
                <w:color w:val="000000"/>
                <w:position w:val="-2"/>
                <w:sz w:val="18"/>
                <w:szCs w:val="18"/>
              </w:rPr>
              <w:t> </w:t>
            </w:r>
          </w:p>
        </w:tc>
      </w:tr>
      <w:tr w:rsidR="008C1AAE" w14:paraId="1D855EE3"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FA9C2" w14:textId="77777777" w:rsidR="008C1AAE" w:rsidRDefault="009F6367">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02E1A" w14:textId="77777777" w:rsidR="008C1AAE" w:rsidRDefault="009F6367">
            <w:r>
              <w:rPr>
                <w:rFonts w:ascii="Arial" w:hAnsi="Arial" w:cs="Arial"/>
                <w:color w:val="000000"/>
                <w:position w:val="-2"/>
                <w:sz w:val="18"/>
                <w:szCs w:val="18"/>
              </w:rPr>
              <w:t xml:space="preserve">DA </w:t>
            </w:r>
            <w:r>
              <w:fldChar w:fldCharType="begin">
                <w:ffData>
                  <w:name w:val="cbox15c86271087d2c"/>
                  <w:enabled/>
                  <w:calcOnExit w:val="0"/>
                  <w:checkBox>
                    <w:sizeAuto/>
                    <w:default w:val="0"/>
                  </w:checkBox>
                </w:ffData>
              </w:fldChar>
            </w:r>
            <w:bookmarkStart w:id="7" w:name="cbox15c86271087d2c"/>
            <w:r>
              <w:instrText xml:space="preserve"> FORMCHECKBOX </w:instrText>
            </w:r>
            <w:r w:rsidR="00962D0E">
              <w:fldChar w:fldCharType="separate"/>
            </w:r>
            <w:r>
              <w:fldChar w:fldCharType="end"/>
            </w:r>
            <w:bookmarkEnd w:id="7"/>
            <w:r>
              <w:rPr>
                <w:rFonts w:ascii="Arial" w:hAnsi="Arial" w:cs="Arial"/>
                <w:color w:val="000000"/>
                <w:position w:val="-2"/>
                <w:sz w:val="18"/>
                <w:szCs w:val="18"/>
              </w:rPr>
              <w:t xml:space="preserve"> NE </w:t>
            </w:r>
            <w:r>
              <w:fldChar w:fldCharType="begin">
                <w:ffData>
                  <w:name w:val="cbox15c86271087f6a"/>
                  <w:enabled/>
                  <w:calcOnExit w:val="0"/>
                  <w:checkBox>
                    <w:sizeAuto/>
                    <w:default w:val="0"/>
                  </w:checkBox>
                </w:ffData>
              </w:fldChar>
            </w:r>
            <w:bookmarkStart w:id="8" w:name="cbox15c86271087f6a"/>
            <w:r>
              <w:instrText xml:space="preserve"> FORMCHECKBOX </w:instrText>
            </w:r>
            <w:r w:rsidR="00962D0E">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2095E0DD" w14:textId="77777777" w:rsidR="002A2F1D" w:rsidRDefault="002A2F1D">
      <w:pPr>
        <w:spacing w:before="225" w:after="225" w:line="240" w:lineRule="auto"/>
        <w:jc w:val="both"/>
        <w:rPr>
          <w:rFonts w:ascii="Arial" w:hAnsi="Arial" w:cs="Arial"/>
          <w:b/>
          <w:bCs/>
          <w:color w:val="000000"/>
          <w:sz w:val="18"/>
          <w:szCs w:val="18"/>
        </w:rPr>
      </w:pPr>
    </w:p>
    <w:p w14:paraId="30E0532E" w14:textId="317C7250" w:rsidR="002A2F1D" w:rsidRDefault="00BC2A33" w:rsidP="002A2F1D">
      <w:pPr>
        <w:spacing w:before="225" w:after="225" w:line="240" w:lineRule="auto"/>
        <w:jc w:val="both"/>
      </w:pPr>
      <w:r>
        <w:rPr>
          <w:rFonts w:ascii="Arial" w:hAnsi="Arial" w:cs="Arial"/>
          <w:b/>
          <w:bCs/>
          <w:color w:val="000000"/>
          <w:sz w:val="18"/>
          <w:szCs w:val="18"/>
        </w:rPr>
        <w:t>INŽENIR S PODROČJA STROJN</w:t>
      </w:r>
      <w:r w:rsidR="00E3031B">
        <w:rPr>
          <w:rFonts w:ascii="Arial" w:hAnsi="Arial" w:cs="Arial"/>
          <w:b/>
          <w:bCs/>
          <w:color w:val="000000"/>
          <w:sz w:val="18"/>
          <w:szCs w:val="18"/>
        </w:rPr>
        <w:t>IŠTVA</w:t>
      </w:r>
      <w:r w:rsidR="002A2F1D">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A2F1D" w14:paraId="581B46D7"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3DDD6" w14:textId="77777777" w:rsidR="002A2F1D" w:rsidRDefault="002A2F1D" w:rsidP="00325E64">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21137" w14:textId="77777777" w:rsidR="002A2F1D" w:rsidRDefault="002A2F1D" w:rsidP="00325E64">
            <w:r>
              <w:rPr>
                <w:rFonts w:ascii="Arial" w:hAnsi="Arial" w:cs="Arial"/>
                <w:color w:val="000000"/>
                <w:position w:val="-2"/>
                <w:sz w:val="18"/>
                <w:szCs w:val="18"/>
              </w:rPr>
              <w:t> </w:t>
            </w:r>
          </w:p>
        </w:tc>
      </w:tr>
      <w:tr w:rsidR="002A2F1D" w14:paraId="469C192D"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99A79" w14:textId="77777777" w:rsidR="002A2F1D" w:rsidRDefault="002A2F1D" w:rsidP="00325E64">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7CACE" w14:textId="77777777" w:rsidR="002A2F1D" w:rsidRDefault="002A2F1D" w:rsidP="00325E64">
            <w:r>
              <w:rPr>
                <w:rFonts w:ascii="Arial" w:hAnsi="Arial" w:cs="Arial"/>
                <w:color w:val="000000"/>
                <w:position w:val="-2"/>
                <w:sz w:val="18"/>
                <w:szCs w:val="18"/>
              </w:rPr>
              <w:t> </w:t>
            </w:r>
          </w:p>
        </w:tc>
      </w:tr>
      <w:tr w:rsidR="002A2F1D" w14:paraId="02B1A501"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EB31B" w14:textId="77777777" w:rsidR="002A2F1D" w:rsidRDefault="002A2F1D" w:rsidP="00325E64">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9F1E5" w14:textId="77777777" w:rsidR="002A2F1D" w:rsidRDefault="002A2F1D" w:rsidP="00325E64">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r>
              <w:instrText xml:space="preserve"> FORMCHECKBOX </w:instrText>
            </w:r>
            <w:r w:rsidR="00962D0E">
              <w:fldChar w:fldCharType="separate"/>
            </w:r>
            <w:r>
              <w:fldChar w:fldCharType="end"/>
            </w:r>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r>
              <w:instrText xml:space="preserve"> FORMCHECKBOX </w:instrText>
            </w:r>
            <w:r w:rsidR="00962D0E">
              <w:fldChar w:fldCharType="separate"/>
            </w:r>
            <w:r>
              <w:fldChar w:fldCharType="end"/>
            </w:r>
          </w:p>
        </w:tc>
      </w:tr>
      <w:tr w:rsidR="002A2F1D" w14:paraId="044C9743"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3BD6D" w14:textId="77777777" w:rsidR="002A2F1D" w:rsidRDefault="002A2F1D" w:rsidP="00325E64">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6E2EE" w14:textId="77777777" w:rsidR="002A2F1D" w:rsidRDefault="002A2F1D" w:rsidP="00325E64">
            <w:r>
              <w:rPr>
                <w:rFonts w:ascii="Arial" w:hAnsi="Arial" w:cs="Arial"/>
                <w:color w:val="000000"/>
                <w:position w:val="-2"/>
                <w:sz w:val="18"/>
                <w:szCs w:val="18"/>
              </w:rPr>
              <w:t> </w:t>
            </w:r>
          </w:p>
        </w:tc>
      </w:tr>
      <w:tr w:rsidR="002A2F1D" w14:paraId="26CA080C"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38DCE" w14:textId="77777777" w:rsidR="002A2F1D" w:rsidRDefault="002A2F1D" w:rsidP="00325E64">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3CE9B" w14:textId="77777777" w:rsidR="002A2F1D" w:rsidRDefault="002A2F1D" w:rsidP="00325E64">
            <w:r>
              <w:rPr>
                <w:rFonts w:ascii="Arial" w:hAnsi="Arial" w:cs="Arial"/>
                <w:color w:val="000000"/>
                <w:position w:val="-2"/>
                <w:sz w:val="18"/>
                <w:szCs w:val="18"/>
              </w:rPr>
              <w:t xml:space="preserve">DA </w:t>
            </w:r>
            <w:r>
              <w:fldChar w:fldCharType="begin">
                <w:ffData>
                  <w:name w:val="cbox15c86271087d2c"/>
                  <w:enabled/>
                  <w:calcOnExit w:val="0"/>
                  <w:checkBox>
                    <w:sizeAuto/>
                    <w:default w:val="0"/>
                  </w:checkBox>
                </w:ffData>
              </w:fldChar>
            </w:r>
            <w:r>
              <w:instrText xml:space="preserve"> FORMCHECKBOX </w:instrText>
            </w:r>
            <w:r w:rsidR="00962D0E">
              <w:fldChar w:fldCharType="separate"/>
            </w:r>
            <w:r>
              <w:fldChar w:fldCharType="end"/>
            </w:r>
            <w:r>
              <w:rPr>
                <w:rFonts w:ascii="Arial" w:hAnsi="Arial" w:cs="Arial"/>
                <w:color w:val="000000"/>
                <w:position w:val="-2"/>
                <w:sz w:val="18"/>
                <w:szCs w:val="18"/>
              </w:rPr>
              <w:t xml:space="preserve"> NE </w:t>
            </w:r>
            <w:r>
              <w:fldChar w:fldCharType="begin">
                <w:ffData>
                  <w:name w:val="cbox15c86271087f6a"/>
                  <w:enabled/>
                  <w:calcOnExit w:val="0"/>
                  <w:checkBox>
                    <w:sizeAuto/>
                    <w:default w:val="0"/>
                  </w:checkBox>
                </w:ffData>
              </w:fldChar>
            </w:r>
            <w:r>
              <w:instrText xml:space="preserve"> FORMCHECKBOX </w:instrText>
            </w:r>
            <w:r w:rsidR="00962D0E">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2FA371E0" w14:textId="77777777" w:rsidR="002A2F1D" w:rsidRDefault="002A2F1D">
      <w:pPr>
        <w:spacing w:before="225" w:after="225" w:line="240" w:lineRule="auto"/>
        <w:jc w:val="both"/>
        <w:rPr>
          <w:rFonts w:ascii="Arial" w:hAnsi="Arial" w:cs="Arial"/>
          <w:b/>
          <w:bCs/>
          <w:color w:val="000000"/>
          <w:sz w:val="18"/>
          <w:szCs w:val="18"/>
        </w:rPr>
      </w:pPr>
    </w:p>
    <w:p w14:paraId="2C547D16" w14:textId="29F11AC1" w:rsidR="002A2F1D" w:rsidRDefault="00E3031B" w:rsidP="00E3031B">
      <w:pPr>
        <w:spacing w:before="225" w:after="225" w:line="240" w:lineRule="auto"/>
        <w:jc w:val="both"/>
      </w:pPr>
      <w:r>
        <w:rPr>
          <w:rFonts w:ascii="Arial" w:hAnsi="Arial" w:cs="Arial"/>
          <w:b/>
          <w:bCs/>
          <w:color w:val="000000"/>
          <w:sz w:val="18"/>
          <w:szCs w:val="18"/>
        </w:rPr>
        <w:t xml:space="preserve">INŽENIR S PODROČJA </w:t>
      </w:r>
      <w:r w:rsidRPr="00E3031B">
        <w:rPr>
          <w:rFonts w:ascii="Arial" w:hAnsi="Arial" w:cs="Arial"/>
          <w:b/>
          <w:bCs/>
          <w:color w:val="000000"/>
          <w:sz w:val="20"/>
          <w:szCs w:val="20"/>
        </w:rPr>
        <w:t>ELEKTRO INŠTALACIJ</w:t>
      </w:r>
      <w:r w:rsidR="002A2F1D">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A2F1D" w14:paraId="3173E9DB"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F7F3F" w14:textId="77777777" w:rsidR="002A2F1D" w:rsidRDefault="002A2F1D" w:rsidP="00325E64">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16DF3" w14:textId="77777777" w:rsidR="002A2F1D" w:rsidRDefault="002A2F1D" w:rsidP="00325E64">
            <w:r>
              <w:rPr>
                <w:rFonts w:ascii="Arial" w:hAnsi="Arial" w:cs="Arial"/>
                <w:color w:val="000000"/>
                <w:position w:val="-2"/>
                <w:sz w:val="18"/>
                <w:szCs w:val="18"/>
              </w:rPr>
              <w:t> </w:t>
            </w:r>
          </w:p>
        </w:tc>
      </w:tr>
      <w:tr w:rsidR="002A2F1D" w14:paraId="2A973FA8"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F4396" w14:textId="77777777" w:rsidR="002A2F1D" w:rsidRDefault="002A2F1D" w:rsidP="00325E64">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0A0D6" w14:textId="77777777" w:rsidR="002A2F1D" w:rsidRDefault="002A2F1D" w:rsidP="00325E64">
            <w:r>
              <w:rPr>
                <w:rFonts w:ascii="Arial" w:hAnsi="Arial" w:cs="Arial"/>
                <w:color w:val="000000"/>
                <w:position w:val="-2"/>
                <w:sz w:val="18"/>
                <w:szCs w:val="18"/>
              </w:rPr>
              <w:t> </w:t>
            </w:r>
          </w:p>
        </w:tc>
      </w:tr>
      <w:tr w:rsidR="002A2F1D" w14:paraId="04B66E38"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1EB13" w14:textId="77777777" w:rsidR="002A2F1D" w:rsidRDefault="002A2F1D" w:rsidP="00325E64">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3DF9D" w14:textId="77777777" w:rsidR="002A2F1D" w:rsidRDefault="002A2F1D" w:rsidP="00325E64">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r>
              <w:instrText xml:space="preserve"> FORMCHECKBOX </w:instrText>
            </w:r>
            <w:r w:rsidR="00962D0E">
              <w:fldChar w:fldCharType="separate"/>
            </w:r>
            <w:r>
              <w:fldChar w:fldCharType="end"/>
            </w:r>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r>
              <w:instrText xml:space="preserve"> FORMCHECKBOX </w:instrText>
            </w:r>
            <w:r w:rsidR="00962D0E">
              <w:fldChar w:fldCharType="separate"/>
            </w:r>
            <w:r>
              <w:fldChar w:fldCharType="end"/>
            </w:r>
          </w:p>
        </w:tc>
      </w:tr>
      <w:tr w:rsidR="002A2F1D" w14:paraId="04876AF6"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0833" w14:textId="77777777" w:rsidR="002A2F1D" w:rsidRDefault="002A2F1D" w:rsidP="00325E64">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A6CAA" w14:textId="77777777" w:rsidR="002A2F1D" w:rsidRDefault="002A2F1D" w:rsidP="00325E64">
            <w:r>
              <w:rPr>
                <w:rFonts w:ascii="Arial" w:hAnsi="Arial" w:cs="Arial"/>
                <w:color w:val="000000"/>
                <w:position w:val="-2"/>
                <w:sz w:val="18"/>
                <w:szCs w:val="18"/>
              </w:rPr>
              <w:t> </w:t>
            </w:r>
          </w:p>
        </w:tc>
      </w:tr>
      <w:tr w:rsidR="002A2F1D" w14:paraId="0F585E70" w14:textId="77777777" w:rsidTr="00325E6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F117E" w14:textId="77777777" w:rsidR="002A2F1D" w:rsidRDefault="002A2F1D" w:rsidP="00325E64">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EFC77" w14:textId="77777777" w:rsidR="002A2F1D" w:rsidRDefault="002A2F1D" w:rsidP="00325E64">
            <w:r>
              <w:rPr>
                <w:rFonts w:ascii="Arial" w:hAnsi="Arial" w:cs="Arial"/>
                <w:color w:val="000000"/>
                <w:position w:val="-2"/>
                <w:sz w:val="18"/>
                <w:szCs w:val="18"/>
              </w:rPr>
              <w:t xml:space="preserve">DA </w:t>
            </w:r>
            <w:r>
              <w:fldChar w:fldCharType="begin">
                <w:ffData>
                  <w:name w:val="cbox15c86271087d2c"/>
                  <w:enabled/>
                  <w:calcOnExit w:val="0"/>
                  <w:checkBox>
                    <w:sizeAuto/>
                    <w:default w:val="0"/>
                  </w:checkBox>
                </w:ffData>
              </w:fldChar>
            </w:r>
            <w:r>
              <w:instrText xml:space="preserve"> FORMCHECKBOX </w:instrText>
            </w:r>
            <w:r w:rsidR="00962D0E">
              <w:fldChar w:fldCharType="separate"/>
            </w:r>
            <w:r>
              <w:fldChar w:fldCharType="end"/>
            </w:r>
            <w:r>
              <w:rPr>
                <w:rFonts w:ascii="Arial" w:hAnsi="Arial" w:cs="Arial"/>
                <w:color w:val="000000"/>
                <w:position w:val="-2"/>
                <w:sz w:val="18"/>
                <w:szCs w:val="18"/>
              </w:rPr>
              <w:t xml:space="preserve"> NE </w:t>
            </w:r>
            <w:r>
              <w:fldChar w:fldCharType="begin">
                <w:ffData>
                  <w:name w:val="cbox15c86271087f6a"/>
                  <w:enabled/>
                  <w:calcOnExit w:val="0"/>
                  <w:checkBox>
                    <w:sizeAuto/>
                    <w:default w:val="0"/>
                  </w:checkBox>
                </w:ffData>
              </w:fldChar>
            </w:r>
            <w:r>
              <w:instrText xml:space="preserve"> FORMCHECKBOX </w:instrText>
            </w:r>
            <w:r w:rsidR="00962D0E">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234FF22A" w14:textId="53FD9A9B" w:rsidR="000C1271" w:rsidRDefault="000C1271" w:rsidP="000C1271">
      <w:pPr>
        <w:spacing w:before="225" w:after="225" w:line="240" w:lineRule="auto"/>
        <w:jc w:val="both"/>
      </w:pPr>
      <w:r>
        <w:rPr>
          <w:rFonts w:ascii="Arial" w:hAnsi="Arial" w:cs="Arial"/>
          <w:b/>
          <w:bCs/>
          <w:color w:val="000000"/>
          <w:sz w:val="18"/>
          <w:szCs w:val="18"/>
        </w:rPr>
        <w:lastRenderedPageBreak/>
        <w:t>BIM KOORDINATOR:</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0C1271" w14:paraId="2DBCBEBF"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FEB0" w14:textId="77777777" w:rsidR="000C1271" w:rsidRDefault="000C1271" w:rsidP="00B73C07">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C9715" w14:textId="77777777" w:rsidR="000C1271" w:rsidRDefault="000C1271" w:rsidP="00B73C07">
            <w:r>
              <w:rPr>
                <w:rFonts w:ascii="Arial" w:hAnsi="Arial" w:cs="Arial"/>
                <w:color w:val="000000"/>
                <w:position w:val="-2"/>
                <w:sz w:val="18"/>
                <w:szCs w:val="18"/>
              </w:rPr>
              <w:t> </w:t>
            </w:r>
          </w:p>
        </w:tc>
      </w:tr>
      <w:tr w:rsidR="000C1271" w14:paraId="322754EC"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E6F1E" w14:textId="77777777" w:rsidR="000C1271" w:rsidRDefault="000C1271" w:rsidP="00B73C07">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9A18D" w14:textId="77777777" w:rsidR="000C1271" w:rsidRDefault="000C1271" w:rsidP="00B73C07">
            <w:r>
              <w:rPr>
                <w:rFonts w:ascii="Arial" w:hAnsi="Arial" w:cs="Arial"/>
                <w:color w:val="000000"/>
                <w:position w:val="-2"/>
                <w:sz w:val="18"/>
                <w:szCs w:val="18"/>
              </w:rPr>
              <w:t> </w:t>
            </w:r>
          </w:p>
        </w:tc>
      </w:tr>
      <w:tr w:rsidR="000C1271" w14:paraId="512024D1"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1AC24" w14:textId="77777777" w:rsidR="000C1271" w:rsidRDefault="000C1271" w:rsidP="00B73C07">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5A2B7" w14:textId="77777777" w:rsidR="000C1271" w:rsidRDefault="000C1271" w:rsidP="00B73C07">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r>
              <w:instrText xml:space="preserve"> FORMCHECKBOX </w:instrText>
            </w:r>
            <w:r w:rsidR="00962D0E">
              <w:fldChar w:fldCharType="separate"/>
            </w:r>
            <w:r>
              <w:fldChar w:fldCharType="end"/>
            </w:r>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r>
              <w:instrText xml:space="preserve"> FORMCHECKBOX </w:instrText>
            </w:r>
            <w:r w:rsidR="00962D0E">
              <w:fldChar w:fldCharType="separate"/>
            </w:r>
            <w:r>
              <w:fldChar w:fldCharType="end"/>
            </w:r>
          </w:p>
        </w:tc>
      </w:tr>
      <w:tr w:rsidR="000C1271" w14:paraId="4686B95E"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133B3" w14:textId="77777777" w:rsidR="000C1271" w:rsidRDefault="000C1271" w:rsidP="00B73C07">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948B2" w14:textId="77777777" w:rsidR="000C1271" w:rsidRDefault="000C1271" w:rsidP="00B73C07">
            <w:r>
              <w:rPr>
                <w:rFonts w:ascii="Arial" w:hAnsi="Arial" w:cs="Arial"/>
                <w:color w:val="000000"/>
                <w:position w:val="-2"/>
                <w:sz w:val="18"/>
                <w:szCs w:val="18"/>
              </w:rPr>
              <w:t> </w:t>
            </w:r>
          </w:p>
        </w:tc>
      </w:tr>
      <w:tr w:rsidR="000C1271" w14:paraId="2DAFD986"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229C9" w14:textId="77777777" w:rsidR="000C1271" w:rsidRDefault="000C1271" w:rsidP="00B73C07">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9C74E" w14:textId="77777777" w:rsidR="000C1271" w:rsidRDefault="000C1271" w:rsidP="00B73C07">
            <w:r>
              <w:rPr>
                <w:rFonts w:ascii="Arial" w:hAnsi="Arial" w:cs="Arial"/>
                <w:color w:val="000000"/>
                <w:position w:val="-2"/>
                <w:sz w:val="18"/>
                <w:szCs w:val="18"/>
              </w:rPr>
              <w:t xml:space="preserve">DA </w:t>
            </w:r>
            <w:r>
              <w:fldChar w:fldCharType="begin">
                <w:ffData>
                  <w:name w:val="cbox15c86271087d2c"/>
                  <w:enabled/>
                  <w:calcOnExit w:val="0"/>
                  <w:checkBox>
                    <w:sizeAuto/>
                    <w:default w:val="0"/>
                  </w:checkBox>
                </w:ffData>
              </w:fldChar>
            </w:r>
            <w:r>
              <w:instrText xml:space="preserve"> FORMCHECKBOX </w:instrText>
            </w:r>
            <w:r w:rsidR="00962D0E">
              <w:fldChar w:fldCharType="separate"/>
            </w:r>
            <w:r>
              <w:fldChar w:fldCharType="end"/>
            </w:r>
            <w:r>
              <w:rPr>
                <w:rFonts w:ascii="Arial" w:hAnsi="Arial" w:cs="Arial"/>
                <w:color w:val="000000"/>
                <w:position w:val="-2"/>
                <w:sz w:val="18"/>
                <w:szCs w:val="18"/>
              </w:rPr>
              <w:t xml:space="preserve"> NE </w:t>
            </w:r>
            <w:r>
              <w:fldChar w:fldCharType="begin">
                <w:ffData>
                  <w:name w:val="cbox15c86271087f6a"/>
                  <w:enabled/>
                  <w:calcOnExit w:val="0"/>
                  <w:checkBox>
                    <w:sizeAuto/>
                    <w:default w:val="0"/>
                  </w:checkBox>
                </w:ffData>
              </w:fldChar>
            </w:r>
            <w:r>
              <w:instrText xml:space="preserve"> FORMCHECKBOX </w:instrText>
            </w:r>
            <w:r w:rsidR="00962D0E">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50ADE71E" w14:textId="6278156A" w:rsidR="008C1AAE" w:rsidRDefault="009F6367">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A884B61" w14:textId="77777777" w:rsidR="008C1AAE" w:rsidRDefault="009F6367">
      <w:pPr>
        <w:spacing w:before="225" w:after="225" w:line="240" w:lineRule="auto"/>
        <w:jc w:val="both"/>
      </w:pPr>
      <w:r>
        <w:rPr>
          <w:rFonts w:ascii="Arial" w:hAnsi="Arial" w:cs="Arial"/>
          <w:color w:val="000000"/>
          <w:sz w:val="18"/>
          <w:szCs w:val="18"/>
        </w:rPr>
        <w:t>_____________________________________________________</w:t>
      </w:r>
    </w:p>
    <w:p w14:paraId="19C0AE25" w14:textId="77777777" w:rsidR="008C1AAE" w:rsidRDefault="009F6367">
      <w:pPr>
        <w:spacing w:before="225" w:after="225" w:line="240" w:lineRule="auto"/>
        <w:jc w:val="both"/>
      </w:pPr>
      <w:r>
        <w:rPr>
          <w:rFonts w:ascii="Arial" w:hAnsi="Arial" w:cs="Arial"/>
          <w:b/>
          <w:bCs/>
          <w:color w:val="000000"/>
          <w:sz w:val="18"/>
          <w:szCs w:val="18"/>
          <w:u w:val="single"/>
        </w:rPr>
        <w:t>Velja za tuje gospodarske subjekte:</w:t>
      </w:r>
    </w:p>
    <w:p w14:paraId="0FE5761F" w14:textId="77777777" w:rsidR="008C1AAE" w:rsidRDefault="009F6367">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0F12AF9" w14:textId="77777777" w:rsidR="008C1AAE" w:rsidRDefault="009F6367">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6F0A76A2" w14:textId="77777777" w:rsidR="008C1AAE" w:rsidRDefault="009F6367">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7F761F81" w14:textId="77777777" w:rsidR="008C1AAE" w:rsidRDefault="009F6367">
      <w:pPr>
        <w:spacing w:before="225" w:after="225" w:line="240" w:lineRule="auto"/>
        <w:jc w:val="both"/>
      </w:pPr>
      <w:r>
        <w:rPr>
          <w:rFonts w:ascii="Arial" w:hAnsi="Arial" w:cs="Arial"/>
          <w:color w:val="000000"/>
          <w:sz w:val="18"/>
          <w:szCs w:val="18"/>
        </w:rPr>
        <w:t>[   ] posebno dovoljenje ni potrebno. </w:t>
      </w:r>
    </w:p>
    <w:p w14:paraId="71A3A566" w14:textId="77777777" w:rsidR="002A2F1D" w:rsidRDefault="002A2F1D">
      <w:pPr>
        <w:spacing w:before="225" w:after="225" w:line="240" w:lineRule="auto"/>
        <w:jc w:val="both"/>
        <w:rPr>
          <w:rFonts w:ascii="Arial" w:hAnsi="Arial" w:cs="Arial"/>
          <w:color w:val="000000"/>
          <w:sz w:val="18"/>
          <w:szCs w:val="18"/>
        </w:rPr>
      </w:pPr>
    </w:p>
    <w:p w14:paraId="2E0D3EE7" w14:textId="77777777" w:rsidR="002A2F1D" w:rsidRDefault="002A2F1D">
      <w:pPr>
        <w:spacing w:before="225" w:after="225" w:line="240" w:lineRule="auto"/>
        <w:jc w:val="both"/>
        <w:rPr>
          <w:rFonts w:ascii="Arial" w:hAnsi="Arial" w:cs="Arial"/>
          <w:b/>
          <w:color w:val="000000"/>
          <w:sz w:val="18"/>
          <w:szCs w:val="18"/>
        </w:rPr>
      </w:pPr>
      <w:r w:rsidRPr="00116888">
        <w:rPr>
          <w:rFonts w:ascii="Arial" w:hAnsi="Arial" w:cs="Arial"/>
          <w:b/>
          <w:color w:val="000000"/>
          <w:sz w:val="18"/>
          <w:szCs w:val="18"/>
        </w:rPr>
        <w:t xml:space="preserve">ZA IZVEDBO JAVNEGA NAROČILA BO PONUDNIK ZAGOTAVLJAL TUDI </w:t>
      </w:r>
      <w:r w:rsidRPr="00DA23D4">
        <w:rPr>
          <w:rFonts w:ascii="Arial" w:hAnsi="Arial" w:cs="Arial"/>
          <w:b/>
          <w:color w:val="000000"/>
          <w:sz w:val="18"/>
          <w:szCs w:val="18"/>
        </w:rPr>
        <w:t xml:space="preserve">SLEDEČE </w:t>
      </w:r>
      <w:r w:rsidR="00DA23D4" w:rsidRPr="00DA23D4">
        <w:rPr>
          <w:rFonts w:ascii="Arial" w:hAnsi="Arial" w:cs="Arial"/>
          <w:b/>
          <w:color w:val="000000"/>
          <w:sz w:val="18"/>
          <w:szCs w:val="18"/>
        </w:rPr>
        <w:t xml:space="preserve">VODSTVENE </w:t>
      </w:r>
      <w:r w:rsidRPr="00DA23D4">
        <w:rPr>
          <w:rFonts w:ascii="Arial" w:hAnsi="Arial" w:cs="Arial"/>
          <w:b/>
          <w:color w:val="000000"/>
          <w:sz w:val="18"/>
          <w:szCs w:val="18"/>
        </w:rPr>
        <w:t>KADRE</w:t>
      </w:r>
      <w:r w:rsidR="00116888" w:rsidRPr="00DA23D4">
        <w:rPr>
          <w:rFonts w:ascii="Arial" w:hAnsi="Arial" w:cs="Arial"/>
          <w:b/>
          <w:color w:val="000000"/>
          <w:sz w:val="18"/>
          <w:szCs w:val="18"/>
        </w:rPr>
        <w:t>:</w:t>
      </w:r>
    </w:p>
    <w:tbl>
      <w:tblPr>
        <w:tblStyle w:val="TableGrid"/>
        <w:tblW w:w="0" w:type="auto"/>
        <w:tblLook w:val="04A0" w:firstRow="1" w:lastRow="0" w:firstColumn="1" w:lastColumn="0" w:noHBand="0" w:noVBand="1"/>
      </w:tblPr>
      <w:tblGrid>
        <w:gridCol w:w="4530"/>
        <w:gridCol w:w="4530"/>
      </w:tblGrid>
      <w:tr w:rsidR="00116888" w14:paraId="691AC559" w14:textId="77777777" w:rsidTr="00116888">
        <w:tc>
          <w:tcPr>
            <w:tcW w:w="4530" w:type="dxa"/>
            <w:shd w:val="clear" w:color="auto" w:fill="A6A6A6" w:themeFill="background1" w:themeFillShade="A6"/>
          </w:tcPr>
          <w:p w14:paraId="4D32FFB4" w14:textId="77777777" w:rsidR="00116888" w:rsidRDefault="00116888" w:rsidP="00116888">
            <w:pPr>
              <w:spacing w:before="225" w:after="225"/>
              <w:jc w:val="center"/>
              <w:rPr>
                <w:rFonts w:ascii="Arial" w:hAnsi="Arial" w:cs="Arial"/>
                <w:b/>
                <w:color w:val="000000"/>
                <w:sz w:val="18"/>
                <w:szCs w:val="18"/>
              </w:rPr>
            </w:pPr>
            <w:r>
              <w:rPr>
                <w:rFonts w:ascii="Arial" w:hAnsi="Arial" w:cs="Arial"/>
                <w:b/>
                <w:color w:val="000000"/>
                <w:sz w:val="18"/>
                <w:szCs w:val="18"/>
              </w:rPr>
              <w:t>Ime in priimek</w:t>
            </w:r>
          </w:p>
        </w:tc>
        <w:tc>
          <w:tcPr>
            <w:tcW w:w="4530" w:type="dxa"/>
            <w:shd w:val="clear" w:color="auto" w:fill="A6A6A6" w:themeFill="background1" w:themeFillShade="A6"/>
          </w:tcPr>
          <w:p w14:paraId="388889C9" w14:textId="77777777" w:rsidR="00116888" w:rsidRDefault="00116888" w:rsidP="00116888">
            <w:pPr>
              <w:spacing w:before="225" w:after="225"/>
              <w:jc w:val="center"/>
              <w:rPr>
                <w:rFonts w:ascii="Arial" w:hAnsi="Arial" w:cs="Arial"/>
                <w:b/>
                <w:color w:val="000000"/>
                <w:sz w:val="18"/>
                <w:szCs w:val="18"/>
              </w:rPr>
            </w:pPr>
            <w:r>
              <w:rPr>
                <w:rFonts w:ascii="Arial" w:hAnsi="Arial" w:cs="Arial"/>
                <w:b/>
                <w:color w:val="000000"/>
                <w:sz w:val="18"/>
                <w:szCs w:val="18"/>
              </w:rPr>
              <w:t>Funkcija pri izvedbi javnega naročila</w:t>
            </w:r>
          </w:p>
        </w:tc>
      </w:tr>
      <w:tr w:rsidR="00116888" w14:paraId="5E2A252C" w14:textId="77777777" w:rsidTr="00116888">
        <w:tc>
          <w:tcPr>
            <w:tcW w:w="4530" w:type="dxa"/>
          </w:tcPr>
          <w:p w14:paraId="4311E5A9" w14:textId="77777777" w:rsidR="00116888" w:rsidRDefault="00116888">
            <w:pPr>
              <w:spacing w:before="225" w:after="225"/>
              <w:jc w:val="both"/>
              <w:rPr>
                <w:rFonts w:ascii="Arial" w:hAnsi="Arial" w:cs="Arial"/>
                <w:b/>
                <w:color w:val="000000"/>
                <w:sz w:val="18"/>
                <w:szCs w:val="18"/>
              </w:rPr>
            </w:pPr>
          </w:p>
        </w:tc>
        <w:tc>
          <w:tcPr>
            <w:tcW w:w="4530" w:type="dxa"/>
          </w:tcPr>
          <w:p w14:paraId="20A467AD" w14:textId="77777777" w:rsidR="00116888" w:rsidRDefault="00116888">
            <w:pPr>
              <w:spacing w:before="225" w:after="225"/>
              <w:jc w:val="both"/>
              <w:rPr>
                <w:rFonts w:ascii="Arial" w:hAnsi="Arial" w:cs="Arial"/>
                <w:b/>
                <w:color w:val="000000"/>
                <w:sz w:val="18"/>
                <w:szCs w:val="18"/>
              </w:rPr>
            </w:pPr>
          </w:p>
        </w:tc>
      </w:tr>
      <w:tr w:rsidR="00116888" w14:paraId="3119622D" w14:textId="77777777" w:rsidTr="00116888">
        <w:tc>
          <w:tcPr>
            <w:tcW w:w="4530" w:type="dxa"/>
          </w:tcPr>
          <w:p w14:paraId="11E0F436" w14:textId="77777777" w:rsidR="00116888" w:rsidRDefault="00116888">
            <w:pPr>
              <w:spacing w:before="225" w:after="225"/>
              <w:jc w:val="both"/>
              <w:rPr>
                <w:rFonts w:ascii="Arial" w:hAnsi="Arial" w:cs="Arial"/>
                <w:b/>
                <w:color w:val="000000"/>
                <w:sz w:val="18"/>
                <w:szCs w:val="18"/>
              </w:rPr>
            </w:pPr>
          </w:p>
        </w:tc>
        <w:tc>
          <w:tcPr>
            <w:tcW w:w="4530" w:type="dxa"/>
          </w:tcPr>
          <w:p w14:paraId="7E056C51" w14:textId="77777777" w:rsidR="00116888" w:rsidRDefault="00116888">
            <w:pPr>
              <w:spacing w:before="225" w:after="225"/>
              <w:jc w:val="both"/>
              <w:rPr>
                <w:rFonts w:ascii="Arial" w:hAnsi="Arial" w:cs="Arial"/>
                <w:b/>
                <w:color w:val="000000"/>
                <w:sz w:val="18"/>
                <w:szCs w:val="18"/>
              </w:rPr>
            </w:pPr>
          </w:p>
        </w:tc>
      </w:tr>
      <w:tr w:rsidR="00116888" w14:paraId="5A7DF287" w14:textId="77777777" w:rsidTr="00116888">
        <w:tc>
          <w:tcPr>
            <w:tcW w:w="4530" w:type="dxa"/>
          </w:tcPr>
          <w:p w14:paraId="35D830D7" w14:textId="77777777" w:rsidR="00116888" w:rsidRDefault="00116888">
            <w:pPr>
              <w:spacing w:before="225" w:after="225"/>
              <w:jc w:val="both"/>
              <w:rPr>
                <w:rFonts w:ascii="Arial" w:hAnsi="Arial" w:cs="Arial"/>
                <w:b/>
                <w:color w:val="000000"/>
                <w:sz w:val="18"/>
                <w:szCs w:val="18"/>
              </w:rPr>
            </w:pPr>
          </w:p>
        </w:tc>
        <w:tc>
          <w:tcPr>
            <w:tcW w:w="4530" w:type="dxa"/>
          </w:tcPr>
          <w:p w14:paraId="41D66F70" w14:textId="77777777" w:rsidR="00116888" w:rsidRDefault="00116888">
            <w:pPr>
              <w:spacing w:before="225" w:after="225"/>
              <w:jc w:val="both"/>
              <w:rPr>
                <w:rFonts w:ascii="Arial" w:hAnsi="Arial" w:cs="Arial"/>
                <w:b/>
                <w:color w:val="000000"/>
                <w:sz w:val="18"/>
                <w:szCs w:val="18"/>
              </w:rPr>
            </w:pPr>
          </w:p>
        </w:tc>
      </w:tr>
      <w:tr w:rsidR="00116888" w14:paraId="30CCF721" w14:textId="77777777" w:rsidTr="00116888">
        <w:tc>
          <w:tcPr>
            <w:tcW w:w="4530" w:type="dxa"/>
          </w:tcPr>
          <w:p w14:paraId="2CCE12E4" w14:textId="77777777" w:rsidR="00116888" w:rsidRDefault="00116888">
            <w:pPr>
              <w:spacing w:before="225" w:after="225"/>
              <w:jc w:val="both"/>
              <w:rPr>
                <w:rFonts w:ascii="Arial" w:hAnsi="Arial" w:cs="Arial"/>
                <w:b/>
                <w:color w:val="000000"/>
                <w:sz w:val="18"/>
                <w:szCs w:val="18"/>
              </w:rPr>
            </w:pPr>
          </w:p>
        </w:tc>
        <w:tc>
          <w:tcPr>
            <w:tcW w:w="4530" w:type="dxa"/>
          </w:tcPr>
          <w:p w14:paraId="78B7733E" w14:textId="77777777" w:rsidR="00116888" w:rsidRDefault="00116888">
            <w:pPr>
              <w:spacing w:before="225" w:after="225"/>
              <w:jc w:val="both"/>
              <w:rPr>
                <w:rFonts w:ascii="Arial" w:hAnsi="Arial" w:cs="Arial"/>
                <w:b/>
                <w:color w:val="000000"/>
                <w:sz w:val="18"/>
                <w:szCs w:val="18"/>
              </w:rPr>
            </w:pPr>
          </w:p>
        </w:tc>
      </w:tr>
      <w:tr w:rsidR="00116888" w14:paraId="4182AC40" w14:textId="77777777" w:rsidTr="00116888">
        <w:tc>
          <w:tcPr>
            <w:tcW w:w="4530" w:type="dxa"/>
          </w:tcPr>
          <w:p w14:paraId="42316C27" w14:textId="77777777" w:rsidR="00116888" w:rsidRDefault="00116888">
            <w:pPr>
              <w:spacing w:before="225" w:after="225"/>
              <w:jc w:val="both"/>
              <w:rPr>
                <w:rFonts w:ascii="Arial" w:hAnsi="Arial" w:cs="Arial"/>
                <w:b/>
                <w:color w:val="000000"/>
                <w:sz w:val="18"/>
                <w:szCs w:val="18"/>
              </w:rPr>
            </w:pPr>
          </w:p>
        </w:tc>
        <w:tc>
          <w:tcPr>
            <w:tcW w:w="4530" w:type="dxa"/>
          </w:tcPr>
          <w:p w14:paraId="7D0EF2B9" w14:textId="77777777" w:rsidR="00116888" w:rsidRDefault="00116888">
            <w:pPr>
              <w:spacing w:before="225" w:after="225"/>
              <w:jc w:val="both"/>
              <w:rPr>
                <w:rFonts w:ascii="Arial" w:hAnsi="Arial" w:cs="Arial"/>
                <w:b/>
                <w:color w:val="000000"/>
                <w:sz w:val="18"/>
                <w:szCs w:val="18"/>
              </w:rPr>
            </w:pPr>
          </w:p>
        </w:tc>
      </w:tr>
      <w:tr w:rsidR="00116888" w14:paraId="3C62D678" w14:textId="77777777" w:rsidTr="00116888">
        <w:tc>
          <w:tcPr>
            <w:tcW w:w="4530" w:type="dxa"/>
          </w:tcPr>
          <w:p w14:paraId="4D16F5A1" w14:textId="77777777" w:rsidR="00116888" w:rsidRDefault="00116888">
            <w:pPr>
              <w:spacing w:before="225" w:after="225"/>
              <w:jc w:val="both"/>
              <w:rPr>
                <w:rFonts w:ascii="Arial" w:hAnsi="Arial" w:cs="Arial"/>
                <w:b/>
                <w:color w:val="000000"/>
                <w:sz w:val="18"/>
                <w:szCs w:val="18"/>
              </w:rPr>
            </w:pPr>
          </w:p>
        </w:tc>
        <w:tc>
          <w:tcPr>
            <w:tcW w:w="4530" w:type="dxa"/>
          </w:tcPr>
          <w:p w14:paraId="04DA0E4A" w14:textId="77777777" w:rsidR="00116888" w:rsidRDefault="00116888">
            <w:pPr>
              <w:spacing w:before="225" w:after="225"/>
              <w:jc w:val="both"/>
              <w:rPr>
                <w:rFonts w:ascii="Arial" w:hAnsi="Arial" w:cs="Arial"/>
                <w:b/>
                <w:color w:val="000000"/>
                <w:sz w:val="18"/>
                <w:szCs w:val="18"/>
              </w:rPr>
            </w:pPr>
          </w:p>
        </w:tc>
      </w:tr>
      <w:tr w:rsidR="00116888" w14:paraId="4BDE22A2" w14:textId="77777777" w:rsidTr="00116888">
        <w:tc>
          <w:tcPr>
            <w:tcW w:w="4530" w:type="dxa"/>
          </w:tcPr>
          <w:p w14:paraId="36CA8C2A" w14:textId="77777777" w:rsidR="00116888" w:rsidRDefault="00116888">
            <w:pPr>
              <w:spacing w:before="225" w:after="225"/>
              <w:jc w:val="both"/>
              <w:rPr>
                <w:rFonts w:ascii="Arial" w:hAnsi="Arial" w:cs="Arial"/>
                <w:b/>
                <w:color w:val="000000"/>
                <w:sz w:val="18"/>
                <w:szCs w:val="18"/>
              </w:rPr>
            </w:pPr>
          </w:p>
        </w:tc>
        <w:tc>
          <w:tcPr>
            <w:tcW w:w="4530" w:type="dxa"/>
          </w:tcPr>
          <w:p w14:paraId="1370078B" w14:textId="77777777" w:rsidR="00116888" w:rsidRDefault="00116888">
            <w:pPr>
              <w:spacing w:before="225" w:after="225"/>
              <w:jc w:val="both"/>
              <w:rPr>
                <w:rFonts w:ascii="Arial" w:hAnsi="Arial" w:cs="Arial"/>
                <w:b/>
                <w:color w:val="000000"/>
                <w:sz w:val="18"/>
                <w:szCs w:val="18"/>
              </w:rPr>
            </w:pPr>
          </w:p>
        </w:tc>
      </w:tr>
      <w:tr w:rsidR="00116888" w14:paraId="50DE9CD7" w14:textId="77777777" w:rsidTr="00116888">
        <w:tc>
          <w:tcPr>
            <w:tcW w:w="4530" w:type="dxa"/>
          </w:tcPr>
          <w:p w14:paraId="23E3711A" w14:textId="77777777" w:rsidR="00116888" w:rsidRDefault="00116888">
            <w:pPr>
              <w:spacing w:before="225" w:after="225"/>
              <w:jc w:val="both"/>
              <w:rPr>
                <w:rFonts w:ascii="Arial" w:hAnsi="Arial" w:cs="Arial"/>
                <w:b/>
                <w:color w:val="000000"/>
                <w:sz w:val="18"/>
                <w:szCs w:val="18"/>
              </w:rPr>
            </w:pPr>
          </w:p>
        </w:tc>
        <w:tc>
          <w:tcPr>
            <w:tcW w:w="4530" w:type="dxa"/>
          </w:tcPr>
          <w:p w14:paraId="6776BA86" w14:textId="77777777" w:rsidR="00116888" w:rsidRDefault="00116888">
            <w:pPr>
              <w:spacing w:before="225" w:after="225"/>
              <w:jc w:val="both"/>
              <w:rPr>
                <w:rFonts w:ascii="Arial" w:hAnsi="Arial" w:cs="Arial"/>
                <w:b/>
                <w:color w:val="000000"/>
                <w:sz w:val="18"/>
                <w:szCs w:val="18"/>
              </w:rPr>
            </w:pPr>
          </w:p>
        </w:tc>
      </w:tr>
    </w:tbl>
    <w:p w14:paraId="0733CF1B" w14:textId="77777777" w:rsidR="00116888" w:rsidRPr="00116888" w:rsidRDefault="00116888">
      <w:pPr>
        <w:spacing w:before="225" w:after="225" w:line="240" w:lineRule="auto"/>
        <w:jc w:val="both"/>
        <w:rPr>
          <w:rFonts w:ascii="Arial" w:hAnsi="Arial" w:cs="Arial"/>
          <w:b/>
          <w:color w:val="000000"/>
          <w:sz w:val="18"/>
          <w:szCs w:val="18"/>
        </w:rPr>
      </w:pPr>
    </w:p>
    <w:p w14:paraId="699D00F8" w14:textId="77777777" w:rsidR="002A2F1D" w:rsidRDefault="00116888">
      <w:pPr>
        <w:spacing w:before="225" w:after="225" w:line="240" w:lineRule="auto"/>
        <w:jc w:val="both"/>
        <w:rPr>
          <w:rFonts w:ascii="Arial" w:hAnsi="Arial" w:cs="Arial"/>
          <w:color w:val="000000"/>
          <w:sz w:val="18"/>
          <w:szCs w:val="18"/>
        </w:rPr>
      </w:pPr>
      <w:r>
        <w:rPr>
          <w:rFonts w:ascii="Arial" w:hAnsi="Arial" w:cs="Arial"/>
          <w:color w:val="000000"/>
          <w:sz w:val="18"/>
          <w:szCs w:val="18"/>
        </w:rPr>
        <w:t>Ponudnik s podpisom predmetne izjave prav tako izjavlja, da bo za izvedbo javnega naročila celoten čas projekta zagotavljal zadostne kadrovske kapacitete, da bodo dela izvedena v zahtevani kvaliteti in v rokih določenih v dokumentaciji v zvezi z oddajo javnega naročila.</w:t>
      </w:r>
    </w:p>
    <w:p w14:paraId="473B12D8" w14:textId="77777777" w:rsidR="002A2F1D" w:rsidRDefault="002A2F1D">
      <w:pPr>
        <w:spacing w:before="225" w:after="225" w:line="240" w:lineRule="auto"/>
        <w:jc w:val="both"/>
        <w:rPr>
          <w:rFonts w:ascii="Arial" w:hAnsi="Arial" w:cs="Arial"/>
          <w:color w:val="000000"/>
          <w:sz w:val="18"/>
          <w:szCs w:val="18"/>
        </w:rPr>
      </w:pPr>
    </w:p>
    <w:p w14:paraId="404EBFC3" w14:textId="77777777" w:rsidR="008C1AAE" w:rsidRDefault="009F6367">
      <w:pPr>
        <w:spacing w:before="225" w:after="225" w:line="240" w:lineRule="auto"/>
        <w:jc w:val="both"/>
      </w:pPr>
      <w:r>
        <w:rPr>
          <w:rFonts w:ascii="Arial" w:hAnsi="Arial" w:cs="Arial"/>
          <w:color w:val="000000"/>
          <w:sz w:val="18"/>
          <w:szCs w:val="18"/>
        </w:rPr>
        <w:t>Pod kazensko in materialno odgovornostjo jamčimo, da so navedene izjave resnične.</w:t>
      </w:r>
    </w:p>
    <w:p w14:paraId="281F66C5" w14:textId="77777777" w:rsidR="008C1AAE" w:rsidRDefault="009F6367">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8C1AAE" w14:paraId="48D21FA6" w14:textId="77777777">
        <w:tc>
          <w:tcPr>
            <w:tcW w:w="2500" w:type="pct"/>
            <w:tcMar>
              <w:top w:w="75" w:type="dxa"/>
              <w:bottom w:w="75" w:type="dxa"/>
            </w:tcMar>
            <w:vAlign w:val="center"/>
          </w:tcPr>
          <w:p w14:paraId="57B65F9E"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0A7F1841" w14:textId="77777777" w:rsidR="008C1AAE" w:rsidRDefault="009F6367">
            <w:r>
              <w:rPr>
                <w:rFonts w:ascii="Arial" w:hAnsi="Arial" w:cs="Arial"/>
                <w:color w:val="000000"/>
                <w:position w:val="-2"/>
                <w:sz w:val="18"/>
                <w:szCs w:val="18"/>
              </w:rPr>
              <w:t>Ime in priimek: _____________________</w:t>
            </w:r>
          </w:p>
        </w:tc>
      </w:tr>
      <w:tr w:rsidR="008C1AAE" w14:paraId="44C78780" w14:textId="77777777">
        <w:tc>
          <w:tcPr>
            <w:tcW w:w="2500" w:type="pct"/>
            <w:tcMar>
              <w:top w:w="75" w:type="dxa"/>
              <w:bottom w:w="75" w:type="dxa"/>
            </w:tcMar>
            <w:vAlign w:val="center"/>
          </w:tcPr>
          <w:p w14:paraId="4014F95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FADACB5" w14:textId="77777777" w:rsidR="008C1AAE" w:rsidRDefault="009F6367">
            <w:pPr>
              <w:jc w:val="center"/>
            </w:pPr>
            <w:r>
              <w:rPr>
                <w:rFonts w:ascii="Arial" w:hAnsi="Arial" w:cs="Arial"/>
                <w:color w:val="A9A9A9"/>
                <w:position w:val="-2"/>
                <w:sz w:val="18"/>
                <w:szCs w:val="18"/>
              </w:rPr>
              <w:t>(žig in podpis)</w:t>
            </w:r>
          </w:p>
        </w:tc>
      </w:tr>
    </w:tbl>
    <w:p w14:paraId="35A61B22" w14:textId="77777777" w:rsidR="008C1AAE" w:rsidRDefault="008C1AAE">
      <w:pPr>
        <w:sectPr w:rsidR="008C1AAE" w:rsidSect="00FB3F64">
          <w:footerReference w:type="default" r:id="rId14"/>
          <w:pgSz w:w="11906" w:h="16838"/>
          <w:pgMar w:top="1418" w:right="1418" w:bottom="1418" w:left="1418" w:header="567" w:footer="596" w:gutter="0"/>
          <w:cols w:space="708"/>
          <w:docGrid w:linePitch="360"/>
        </w:sectPr>
      </w:pPr>
    </w:p>
    <w:p w14:paraId="406BB4D4"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A23D4">
        <w:rPr>
          <w:rFonts w:ascii="Arial" w:hAnsi="Arial" w:cs="Arial"/>
          <w:sz w:val="18"/>
          <w:szCs w:val="18"/>
        </w:rPr>
        <w:t>7</w:t>
      </w:r>
    </w:p>
    <w:p w14:paraId="7F04FBCF" w14:textId="77777777" w:rsidR="00FB3F64" w:rsidRPr="00252358" w:rsidRDefault="00FB3F64" w:rsidP="00FB3F64"/>
    <w:p w14:paraId="7D3D2962" w14:textId="3544C5FA"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E3031B">
        <w:rPr>
          <w:rFonts w:ascii="Arial" w:hAnsi="Arial" w:cs="Arial"/>
        </w:rPr>
        <w:t>nominiranega kadra za funkcijo ______________</w:t>
      </w:r>
    </w:p>
    <w:p w14:paraId="2E69981A" w14:textId="77777777" w:rsidR="00FB3F64" w:rsidRDefault="00FB3F64" w:rsidP="00FB3F64">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1027"/>
        <w:gridCol w:w="1670"/>
        <w:gridCol w:w="1343"/>
        <w:gridCol w:w="1393"/>
        <w:gridCol w:w="1425"/>
        <w:gridCol w:w="1281"/>
      </w:tblGrid>
      <w:tr w:rsidR="008C1AAE" w14:paraId="4AEABFE6"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FCEEE5" w14:textId="77777777" w:rsidR="008C1AAE" w:rsidRDefault="009F6367">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658BAD" w14:textId="77777777" w:rsidR="008C1AAE" w:rsidRDefault="009F636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AC4671" w14:textId="77777777" w:rsidR="008C1AAE" w:rsidRDefault="009F6367">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r w:rsidR="00CB71F5" w:rsidRPr="00CB71F5">
              <w:rPr>
                <w:rFonts w:ascii="Arial" w:hAnsi="Arial" w:cs="Arial"/>
                <w:bCs/>
                <w:color w:val="000000"/>
                <w:position w:val="-2"/>
                <w:sz w:val="18"/>
                <w:szCs w:val="18"/>
                <w:shd w:val="clear" w:color="auto" w:fill="CCCCCC"/>
              </w:rPr>
              <w:t xml:space="preserve">(podroben opis </w:t>
            </w:r>
            <w:r w:rsidR="00CB71F5" w:rsidRPr="00CB71F5">
              <w:rPr>
                <w:rFonts w:ascii="Arial" w:hAnsi="Arial" w:cs="Arial"/>
                <w:bCs/>
                <w:color w:val="000000"/>
                <w:position w:val="-2"/>
                <w:sz w:val="18"/>
                <w:szCs w:val="18"/>
                <w:u w:val="single"/>
                <w:shd w:val="clear" w:color="auto" w:fill="CCCCCC"/>
              </w:rPr>
              <w:t>vrste del</w:t>
            </w:r>
            <w:r w:rsidR="00CB71F5" w:rsidRPr="00CB71F5">
              <w:rPr>
                <w:rFonts w:ascii="Arial" w:hAnsi="Arial" w:cs="Arial"/>
                <w:bCs/>
                <w:color w:val="000000"/>
                <w:position w:val="-2"/>
                <w:sz w:val="18"/>
                <w:szCs w:val="18"/>
                <w:shd w:val="clear" w:color="auto" w:fill="CCCCCC"/>
              </w:rPr>
              <w:t>, ki jih je izvedel izvajalec in navedba klasifikacije objekta po CC-SI</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170150" w14:textId="77777777" w:rsidR="008C1AAE" w:rsidRDefault="009F636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9A56F8" w14:textId="77777777" w:rsidR="008C1AAE" w:rsidRDefault="009F6367">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073A23" w14:textId="77777777" w:rsidR="008C1AAE" w:rsidRDefault="009F6367">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4E4CF3" w14:textId="77777777" w:rsidR="008C1AAE" w:rsidRDefault="009F636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C1AAE" w14:paraId="593F0A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A82F" w14:textId="77777777" w:rsidR="008C1AAE" w:rsidRDefault="009F6367">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0CD72"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654FF"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79887"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3170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688C2"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95CEF" w14:textId="77777777" w:rsidR="008C1AAE" w:rsidRDefault="009F6367">
            <w:r>
              <w:rPr>
                <w:rFonts w:ascii="Arial" w:hAnsi="Arial" w:cs="Arial"/>
                <w:color w:val="000000"/>
                <w:position w:val="-2"/>
                <w:sz w:val="18"/>
                <w:szCs w:val="18"/>
              </w:rPr>
              <w:t> </w:t>
            </w:r>
          </w:p>
        </w:tc>
      </w:tr>
      <w:tr w:rsidR="008C1AAE" w14:paraId="256E49F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DDEA3" w14:textId="77777777" w:rsidR="008C1AAE" w:rsidRDefault="009F6367">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30449"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81BAA"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A3CF9"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1EBBC"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D4585"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0B7F7" w14:textId="77777777" w:rsidR="008C1AAE" w:rsidRDefault="009F6367">
            <w:r>
              <w:rPr>
                <w:rFonts w:ascii="Arial" w:hAnsi="Arial" w:cs="Arial"/>
                <w:color w:val="000000"/>
                <w:position w:val="-2"/>
                <w:sz w:val="18"/>
                <w:szCs w:val="18"/>
              </w:rPr>
              <w:t> </w:t>
            </w:r>
          </w:p>
        </w:tc>
      </w:tr>
      <w:tr w:rsidR="008C1AAE" w14:paraId="0608A4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993DE" w14:textId="77777777" w:rsidR="008C1AAE" w:rsidRDefault="009F6367">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A6DC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2170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9BA97"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7E6EE"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31B85"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375BD" w14:textId="77777777" w:rsidR="008C1AAE" w:rsidRDefault="009F6367">
            <w:r>
              <w:rPr>
                <w:rFonts w:ascii="Arial" w:hAnsi="Arial" w:cs="Arial"/>
                <w:color w:val="000000"/>
                <w:position w:val="-2"/>
                <w:sz w:val="18"/>
                <w:szCs w:val="18"/>
              </w:rPr>
              <w:t> </w:t>
            </w:r>
          </w:p>
        </w:tc>
      </w:tr>
      <w:tr w:rsidR="008C1AAE" w14:paraId="6D60736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A480C" w14:textId="77777777" w:rsidR="008C1AAE" w:rsidRDefault="009F6367">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AB4F2"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C97C8"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7B4C4"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E8644"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1A7FC"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64637" w14:textId="77777777" w:rsidR="008C1AAE" w:rsidRDefault="009F6367">
            <w:r>
              <w:rPr>
                <w:rFonts w:ascii="Arial" w:hAnsi="Arial" w:cs="Arial"/>
                <w:color w:val="000000"/>
                <w:position w:val="-2"/>
                <w:sz w:val="18"/>
                <w:szCs w:val="18"/>
              </w:rPr>
              <w:t> </w:t>
            </w:r>
          </w:p>
        </w:tc>
      </w:tr>
      <w:tr w:rsidR="008C1AAE" w14:paraId="40A6F9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77AC7" w14:textId="77777777" w:rsidR="008C1AAE" w:rsidRDefault="009F6367">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DE7A7"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CD6D2"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A1885"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B852D"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0E78A"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F6AF5" w14:textId="77777777" w:rsidR="008C1AAE" w:rsidRDefault="009F6367">
            <w:r>
              <w:rPr>
                <w:rFonts w:ascii="Arial" w:hAnsi="Arial" w:cs="Arial"/>
                <w:color w:val="000000"/>
                <w:position w:val="-2"/>
                <w:sz w:val="18"/>
                <w:szCs w:val="18"/>
              </w:rPr>
              <w:t> </w:t>
            </w:r>
          </w:p>
        </w:tc>
      </w:tr>
    </w:tbl>
    <w:p w14:paraId="60D06513" w14:textId="77777777" w:rsidR="008C1AAE" w:rsidRDefault="009F6367">
      <w:pPr>
        <w:spacing w:before="225" w:after="225" w:line="240" w:lineRule="auto"/>
        <w:jc w:val="both"/>
      </w:pPr>
      <w:r>
        <w:rPr>
          <w:rFonts w:ascii="Arial" w:hAnsi="Arial" w:cs="Arial"/>
          <w:color w:val="000000"/>
          <w:sz w:val="18"/>
          <w:szCs w:val="18"/>
        </w:rPr>
        <w:t> </w:t>
      </w:r>
    </w:p>
    <w:p w14:paraId="35C27CC5" w14:textId="77777777" w:rsidR="008C1AAE" w:rsidRDefault="009F636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1395681" w14:textId="77777777" w:rsidR="008C1AAE" w:rsidRDefault="008C1AAE">
      <w:pPr>
        <w:sectPr w:rsidR="008C1AAE" w:rsidSect="00FB3F64">
          <w:footerReference w:type="default" r:id="rId15"/>
          <w:pgSz w:w="11906" w:h="16838"/>
          <w:pgMar w:top="1418" w:right="1418" w:bottom="1418" w:left="1418" w:header="567" w:footer="596" w:gutter="0"/>
          <w:cols w:space="708"/>
          <w:docGrid w:linePitch="360"/>
        </w:sectPr>
      </w:pPr>
    </w:p>
    <w:p w14:paraId="0FB84A8A"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342FA">
        <w:rPr>
          <w:rFonts w:ascii="Arial" w:hAnsi="Arial" w:cs="Arial"/>
          <w:sz w:val="18"/>
          <w:szCs w:val="18"/>
        </w:rPr>
        <w:t>8</w:t>
      </w:r>
    </w:p>
    <w:p w14:paraId="2C10420A" w14:textId="77777777" w:rsidR="00FB3F64" w:rsidRPr="00252358" w:rsidRDefault="00FB3F64" w:rsidP="00FB3F64"/>
    <w:p w14:paraId="06C23791" w14:textId="7031FD61"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w:t>
      </w:r>
      <w:r w:rsidR="00E3031B">
        <w:rPr>
          <w:rFonts w:ascii="Arial" w:hAnsi="Arial" w:cs="Arial"/>
        </w:rPr>
        <w:t>nominiranega kadra</w:t>
      </w:r>
    </w:p>
    <w:p w14:paraId="63DA5ACD" w14:textId="77777777" w:rsidR="00FB3F64" w:rsidRDefault="00FB3F64" w:rsidP="00FB3F64">
      <w:pPr>
        <w:spacing w:after="120"/>
        <w:rPr>
          <w:rFonts w:ascii="Arial" w:hAnsi="Arial" w:cs="Arial"/>
        </w:rPr>
      </w:pPr>
    </w:p>
    <w:p w14:paraId="4ADA579B" w14:textId="77777777" w:rsidR="008C1AAE" w:rsidRDefault="009F636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355FB179" w14:textId="77777777" w:rsidR="008C1AAE" w:rsidRDefault="009F6367">
      <w:pPr>
        <w:spacing w:before="225" w:after="225" w:line="240" w:lineRule="auto"/>
        <w:jc w:val="both"/>
      </w:pPr>
      <w:r>
        <w:rPr>
          <w:rFonts w:ascii="Arial" w:hAnsi="Arial" w:cs="Arial"/>
          <w:color w:val="000000"/>
          <w:sz w:val="18"/>
          <w:szCs w:val="18"/>
        </w:rPr>
        <w:t> </w:t>
      </w:r>
    </w:p>
    <w:p w14:paraId="33283278" w14:textId="77777777" w:rsidR="008C1AAE" w:rsidRDefault="009F6367">
      <w:pPr>
        <w:spacing w:before="225" w:after="225" w:line="240" w:lineRule="auto"/>
        <w:jc w:val="center"/>
      </w:pPr>
      <w:r>
        <w:rPr>
          <w:rFonts w:ascii="Arial" w:hAnsi="Arial" w:cs="Arial"/>
          <w:b/>
          <w:bCs/>
          <w:color w:val="000000"/>
          <w:sz w:val="21"/>
          <w:szCs w:val="21"/>
        </w:rPr>
        <w:t>IZJAVA - POTRDILO REFERENCE ZA KADRE</w:t>
      </w:r>
    </w:p>
    <w:p w14:paraId="2824F252" w14:textId="77777777" w:rsidR="008C1AAE" w:rsidRDefault="009F6367">
      <w:pPr>
        <w:spacing w:before="225" w:after="225" w:line="240" w:lineRule="auto"/>
        <w:jc w:val="center"/>
      </w:pPr>
      <w:r>
        <w:rPr>
          <w:rFonts w:ascii="Arial" w:hAnsi="Arial" w:cs="Arial"/>
          <w:color w:val="000000"/>
          <w:sz w:val="18"/>
          <w:szCs w:val="18"/>
        </w:rPr>
        <w:t> </w:t>
      </w:r>
    </w:p>
    <w:p w14:paraId="2C710DA1" w14:textId="77777777" w:rsidR="008C1AAE" w:rsidRDefault="009F636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747"/>
        <w:gridCol w:w="1032"/>
        <w:gridCol w:w="1134"/>
        <w:gridCol w:w="992"/>
        <w:gridCol w:w="1090"/>
      </w:tblGrid>
      <w:tr w:rsidR="008C1AAE" w14:paraId="4EBB47BE"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4AB2A" w14:textId="1E7AE574" w:rsidR="008C1AAE" w:rsidRDefault="009F6367">
            <w:pPr>
              <w:jc w:val="right"/>
            </w:pPr>
            <w:r>
              <w:rPr>
                <w:rFonts w:ascii="Arial" w:hAnsi="Arial" w:cs="Arial"/>
                <w:color w:val="000000"/>
                <w:position w:val="-2"/>
                <w:sz w:val="18"/>
                <w:szCs w:val="18"/>
              </w:rPr>
              <w:t>nominiran kader (</w:t>
            </w:r>
            <w:r w:rsidR="00E3031B">
              <w:rPr>
                <w:rFonts w:ascii="Arial" w:hAnsi="Arial" w:cs="Arial"/>
                <w:color w:val="000000"/>
                <w:position w:val="-2"/>
                <w:sz w:val="18"/>
                <w:szCs w:val="18"/>
              </w:rPr>
              <w:t>ime in priimek</w:t>
            </w:r>
            <w:r>
              <w:rPr>
                <w:rFonts w:ascii="Arial" w:hAnsi="Arial" w:cs="Arial"/>
                <w:color w:val="000000"/>
                <w:position w:val="-2"/>
                <w:sz w:val="18"/>
                <w:szCs w:val="18"/>
              </w:rPr>
              <w:t>), ki nastopa v funkciji (navedba funkcije)</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71D4A" w14:textId="77777777" w:rsidR="008C1AAE" w:rsidRDefault="009F6367">
            <w:r>
              <w:rPr>
                <w:rFonts w:ascii="Arial" w:hAnsi="Arial" w:cs="Arial"/>
                <w:color w:val="000000"/>
                <w:position w:val="-2"/>
                <w:sz w:val="18"/>
                <w:szCs w:val="18"/>
              </w:rPr>
              <w:t> </w:t>
            </w:r>
          </w:p>
        </w:tc>
      </w:tr>
      <w:tr w:rsidR="008C1AAE" w14:paraId="4207A545" w14:textId="77777777" w:rsidTr="001B7380">
        <w:trPr>
          <w:trHeight w:val="1414"/>
        </w:trPr>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C3625" w14:textId="77777777" w:rsidR="008C1AAE" w:rsidRDefault="009F6367">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E60F" w14:textId="77777777" w:rsidR="008C1AAE" w:rsidRDefault="009F6367">
            <w:r>
              <w:rPr>
                <w:rFonts w:ascii="Arial" w:hAnsi="Arial" w:cs="Arial"/>
                <w:color w:val="000000"/>
                <w:position w:val="-2"/>
                <w:sz w:val="18"/>
                <w:szCs w:val="18"/>
              </w:rPr>
              <w:t> </w:t>
            </w:r>
          </w:p>
        </w:tc>
      </w:tr>
      <w:tr w:rsidR="00B77FF9" w14:paraId="7ABE6CAF" w14:textId="77777777" w:rsidTr="00B77FF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C0E0D" w14:textId="77777777" w:rsidR="00B77FF9" w:rsidRDefault="00B77FF9" w:rsidP="001C793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7893D539" w14:textId="77777777" w:rsidR="00B77FF9" w:rsidRDefault="00B77FF9" w:rsidP="001C793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Pr>
                <w:rStyle w:val="FootnoteReference"/>
                <w:rFonts w:ascii="Arial" w:hAnsi="Arial" w:cs="Arial"/>
                <w:color w:val="000000"/>
                <w:position w:val="-2"/>
                <w:sz w:val="18"/>
                <w:szCs w:val="18"/>
                <w:shd w:val="clear" w:color="auto" w:fill="FFFFFF"/>
              </w:rPr>
              <w:footnoteReference w:id="3"/>
            </w:r>
            <w:r>
              <w:rPr>
                <w:rFonts w:ascii="Arial" w:hAnsi="Arial" w:cs="Arial"/>
                <w:color w:val="000000"/>
                <w:position w:val="-2"/>
                <w:sz w:val="18"/>
                <w:szCs w:val="18"/>
                <w:shd w:val="clear" w:color="auto" w:fill="FFFFFF"/>
              </w:rPr>
              <w:t xml:space="preserve"> – relevantno oceno se obkroži)</w:t>
            </w:r>
          </w:p>
        </w:tc>
        <w:tc>
          <w:tcPr>
            <w:tcW w:w="747"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A67D701" w14:textId="77777777" w:rsidR="00B77FF9" w:rsidRDefault="00B77FF9" w:rsidP="001C793C">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1032" w:type="dxa"/>
            <w:tcBorders>
              <w:top w:val="inset" w:sz="7" w:space="0" w:color="000000"/>
              <w:left w:val="single" w:sz="4" w:space="0" w:color="auto"/>
              <w:bottom w:val="inset" w:sz="7" w:space="0" w:color="000000"/>
              <w:right w:val="single" w:sz="4" w:space="0" w:color="auto"/>
            </w:tcBorders>
            <w:vAlign w:val="center"/>
          </w:tcPr>
          <w:p w14:paraId="5CB01F66"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1134" w:type="dxa"/>
            <w:tcBorders>
              <w:top w:val="inset" w:sz="7" w:space="0" w:color="000000"/>
              <w:left w:val="single" w:sz="4" w:space="0" w:color="auto"/>
              <w:bottom w:val="inset" w:sz="7" w:space="0" w:color="000000"/>
              <w:right w:val="single" w:sz="4" w:space="0" w:color="auto"/>
            </w:tcBorders>
            <w:vAlign w:val="center"/>
          </w:tcPr>
          <w:p w14:paraId="6BB16451"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992" w:type="dxa"/>
            <w:tcBorders>
              <w:top w:val="inset" w:sz="7" w:space="0" w:color="000000"/>
              <w:left w:val="single" w:sz="4" w:space="0" w:color="auto"/>
              <w:bottom w:val="inset" w:sz="7" w:space="0" w:color="000000"/>
              <w:right w:val="single" w:sz="4" w:space="0" w:color="auto"/>
            </w:tcBorders>
            <w:vAlign w:val="center"/>
          </w:tcPr>
          <w:p w14:paraId="0F627695"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1090" w:type="dxa"/>
            <w:tcBorders>
              <w:top w:val="inset" w:sz="7" w:space="0" w:color="000000"/>
              <w:left w:val="single" w:sz="4" w:space="0" w:color="auto"/>
              <w:bottom w:val="inset" w:sz="7" w:space="0" w:color="000000"/>
              <w:right w:val="inset" w:sz="7" w:space="0" w:color="000000"/>
            </w:tcBorders>
            <w:vAlign w:val="center"/>
          </w:tcPr>
          <w:p w14:paraId="4F6BEF0C"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CF1081" w14:paraId="2CD8FFAE"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C60CB" w14:textId="77777777" w:rsidR="00CF1081" w:rsidRDefault="00152DD9">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izvedel naslednja dela (navedba ali je bila izvedena obnova, rekonstrukcija ali sanacija objekta oziroma </w:t>
            </w:r>
            <w:r w:rsidRPr="002A2F1D">
              <w:rPr>
                <w:rFonts w:ascii="Arial" w:hAnsi="Arial" w:cs="Arial"/>
                <w:color w:val="000000"/>
                <w:position w:val="-2"/>
                <w:sz w:val="18"/>
                <w:szCs w:val="18"/>
                <w:shd w:val="clear" w:color="auto" w:fill="FFFFFF"/>
              </w:rPr>
              <w:t xml:space="preserve">restavratorska dela - izvedba replik ali obnov (popravil) fasadnih štukatu, replike in obnove (popravila) notranjega stavbnega pohištva oziroma </w:t>
            </w:r>
            <w:r w:rsidRPr="002A2F1D">
              <w:rPr>
                <w:rFonts w:ascii="Arial" w:hAnsi="Arial" w:cs="Arial"/>
                <w:color w:val="000000"/>
                <w:position w:val="-2"/>
                <w:sz w:val="18"/>
                <w:szCs w:val="18"/>
                <w:shd w:val="clear" w:color="auto" w:fill="FFFFFF"/>
              </w:rPr>
              <w:lastRenderedPageBreak/>
              <w:t>prenova nepremičnega spomenika državnega pomena</w:t>
            </w:r>
            <w:r>
              <w:rPr>
                <w:rFonts w:ascii="Arial" w:hAnsi="Arial" w:cs="Arial"/>
                <w:color w:val="000000"/>
                <w:position w:val="-2"/>
                <w:sz w:val="18"/>
                <w:szCs w:val="18"/>
                <w:shd w:val="clear" w:color="auto" w:fill="FFFFFF"/>
              </w:rPr>
              <w:t>)</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A4940" w14:textId="77777777" w:rsidR="00CF1081" w:rsidRDefault="00CF1081">
            <w:pPr>
              <w:rPr>
                <w:rFonts w:ascii="Arial" w:hAnsi="Arial" w:cs="Arial"/>
                <w:color w:val="000000"/>
                <w:position w:val="-2"/>
                <w:sz w:val="18"/>
                <w:szCs w:val="18"/>
              </w:rPr>
            </w:pPr>
          </w:p>
        </w:tc>
      </w:tr>
      <w:tr w:rsidR="000C1271" w14:paraId="0CCF84CE"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159CC" w14:textId="5D1ABE80" w:rsidR="000C1271" w:rsidRDefault="000C127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pri projektu je bila upor</w:t>
            </w:r>
            <w:r w:rsidR="00086672">
              <w:rPr>
                <w:rFonts w:ascii="Arial" w:hAnsi="Arial" w:cs="Arial"/>
                <w:color w:val="000000"/>
                <w:position w:val="-2"/>
                <w:sz w:val="18"/>
                <w:szCs w:val="18"/>
                <w:shd w:val="clear" w:color="auto" w:fill="FFFFFF"/>
              </w:rPr>
              <w:t>a</w:t>
            </w:r>
            <w:r>
              <w:rPr>
                <w:rFonts w:ascii="Arial" w:hAnsi="Arial" w:cs="Arial"/>
                <w:color w:val="000000"/>
                <w:position w:val="-2"/>
                <w:sz w:val="18"/>
                <w:szCs w:val="18"/>
                <w:shd w:val="clear" w:color="auto" w:fill="FFFFFF"/>
              </w:rPr>
              <w:t>bljena BIM metoda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ECE5D" w14:textId="5C37A2F8" w:rsidR="000C1271" w:rsidRDefault="000C1271" w:rsidP="000C1271">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C1AAE" w14:paraId="45C91C0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5917A" w14:textId="77777777" w:rsidR="008C1AAE" w:rsidRDefault="009F6367">
            <w:pPr>
              <w:jc w:val="right"/>
            </w:pPr>
            <w:r>
              <w:rPr>
                <w:rFonts w:ascii="Arial" w:hAnsi="Arial" w:cs="Arial"/>
                <w:color w:val="000000"/>
                <w:position w:val="-2"/>
                <w:sz w:val="18"/>
                <w:szCs w:val="18"/>
              </w:rPr>
              <w:t>po pogodbi številka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AB1EF" w14:textId="77777777" w:rsidR="008C1AAE" w:rsidRDefault="009F6367">
            <w:r>
              <w:rPr>
                <w:rFonts w:ascii="Arial" w:hAnsi="Arial" w:cs="Arial"/>
                <w:color w:val="000000"/>
                <w:position w:val="-2"/>
                <w:sz w:val="18"/>
                <w:szCs w:val="18"/>
              </w:rPr>
              <w:t> </w:t>
            </w:r>
          </w:p>
        </w:tc>
      </w:tr>
      <w:tr w:rsidR="008C1AAE" w14:paraId="0D48D44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427B5" w14:textId="77777777" w:rsidR="008C1AAE" w:rsidRDefault="009F6367">
            <w:pPr>
              <w:jc w:val="right"/>
            </w:pPr>
            <w:r>
              <w:rPr>
                <w:rFonts w:ascii="Arial" w:hAnsi="Arial" w:cs="Arial"/>
                <w:color w:val="000000"/>
                <w:position w:val="-2"/>
                <w:sz w:val="18"/>
                <w:szCs w:val="18"/>
              </w:rPr>
              <w:t>z dne</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42053" w14:textId="77777777" w:rsidR="008C1AAE" w:rsidRDefault="009F6367">
            <w:r>
              <w:rPr>
                <w:rFonts w:ascii="Arial" w:hAnsi="Arial" w:cs="Arial"/>
                <w:color w:val="000000"/>
                <w:position w:val="-2"/>
                <w:sz w:val="18"/>
                <w:szCs w:val="18"/>
              </w:rPr>
              <w:t> </w:t>
            </w:r>
          </w:p>
        </w:tc>
      </w:tr>
      <w:tr w:rsidR="008C1AAE" w14:paraId="174F62C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3EC73" w14:textId="77777777" w:rsidR="008C1AAE" w:rsidRDefault="009F6367">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2D703" w14:textId="77777777" w:rsidR="008C1AAE" w:rsidRDefault="009F6367">
            <w:r>
              <w:rPr>
                <w:rFonts w:ascii="Arial" w:hAnsi="Arial" w:cs="Arial"/>
                <w:color w:val="000000"/>
                <w:position w:val="-2"/>
                <w:sz w:val="18"/>
                <w:szCs w:val="18"/>
              </w:rPr>
              <w:t> </w:t>
            </w:r>
          </w:p>
        </w:tc>
      </w:tr>
      <w:tr w:rsidR="008C1AAE" w14:paraId="4184954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C900E" w14:textId="77777777" w:rsidR="008C1AAE" w:rsidRDefault="009F6367">
            <w:pPr>
              <w:jc w:val="right"/>
            </w:pPr>
            <w:r>
              <w:rPr>
                <w:rFonts w:ascii="Arial" w:hAnsi="Arial" w:cs="Arial"/>
                <w:color w:val="000000"/>
                <w:position w:val="-2"/>
                <w:sz w:val="18"/>
                <w:szCs w:val="18"/>
              </w:rPr>
              <w:t>v obdobju od</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F5249" w14:textId="77777777" w:rsidR="008C1AAE" w:rsidRDefault="009F6367">
            <w:r>
              <w:rPr>
                <w:rFonts w:ascii="Arial" w:hAnsi="Arial" w:cs="Arial"/>
                <w:color w:val="000000"/>
                <w:position w:val="-2"/>
                <w:sz w:val="18"/>
                <w:szCs w:val="18"/>
              </w:rPr>
              <w:t> </w:t>
            </w:r>
          </w:p>
        </w:tc>
      </w:tr>
      <w:tr w:rsidR="008C1AAE" w14:paraId="7113C3D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EDD8B" w14:textId="77777777" w:rsidR="008C1AAE" w:rsidRDefault="009F6367">
            <w:pPr>
              <w:jc w:val="right"/>
            </w:pPr>
            <w:r>
              <w:rPr>
                <w:rFonts w:ascii="Arial" w:hAnsi="Arial" w:cs="Arial"/>
                <w:color w:val="000000"/>
                <w:position w:val="-2"/>
                <w:sz w:val="18"/>
                <w:szCs w:val="18"/>
              </w:rPr>
              <w:t>do</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5EBCC" w14:textId="77777777" w:rsidR="008C1AAE" w:rsidRDefault="009F6367">
            <w:r>
              <w:rPr>
                <w:rFonts w:ascii="Arial" w:hAnsi="Arial" w:cs="Arial"/>
                <w:color w:val="000000"/>
                <w:position w:val="-2"/>
                <w:sz w:val="18"/>
                <w:szCs w:val="18"/>
              </w:rPr>
              <w:t> </w:t>
            </w:r>
          </w:p>
        </w:tc>
      </w:tr>
      <w:tr w:rsidR="00152DD9" w14:paraId="731826F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C8A3D" w14:textId="77777777" w:rsidR="00152DD9" w:rsidRDefault="00152DD9">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številka in datum pridobljenega uporabnega dovoljenja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00120" w14:textId="77777777" w:rsidR="00152DD9" w:rsidRDefault="00152DD9">
            <w:pPr>
              <w:rPr>
                <w:rFonts w:ascii="Arial" w:hAnsi="Arial" w:cs="Arial"/>
                <w:color w:val="000000"/>
                <w:position w:val="-2"/>
                <w:sz w:val="18"/>
                <w:szCs w:val="18"/>
              </w:rPr>
            </w:pPr>
          </w:p>
        </w:tc>
      </w:tr>
    </w:tbl>
    <w:p w14:paraId="009B4213" w14:textId="77777777" w:rsidR="008C1AAE" w:rsidRDefault="009F6367">
      <w:pPr>
        <w:spacing w:before="225" w:after="225" w:line="240" w:lineRule="auto"/>
        <w:jc w:val="both"/>
      </w:pPr>
      <w:r>
        <w:rPr>
          <w:rFonts w:ascii="Arial" w:hAnsi="Arial" w:cs="Arial"/>
          <w:color w:val="000000"/>
          <w:sz w:val="18"/>
          <w:szCs w:val="18"/>
        </w:rPr>
        <w:t> </w:t>
      </w:r>
    </w:p>
    <w:p w14:paraId="5F4287E0" w14:textId="77777777" w:rsidR="008C1AAE" w:rsidRDefault="009F636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8C1AAE" w14:paraId="0028D8F7" w14:textId="77777777">
        <w:tc>
          <w:tcPr>
            <w:tcW w:w="2325" w:type="dxa"/>
            <w:tcMar>
              <w:top w:w="75" w:type="dxa"/>
              <w:bottom w:w="75" w:type="dxa"/>
            </w:tcMar>
            <w:vAlign w:val="center"/>
          </w:tcPr>
          <w:p w14:paraId="16638654" w14:textId="77777777" w:rsidR="00152DD9" w:rsidRDefault="00152DD9">
            <w:pPr>
              <w:jc w:val="right"/>
              <w:rPr>
                <w:rFonts w:ascii="Arial" w:hAnsi="Arial" w:cs="Arial"/>
                <w:color w:val="000000"/>
                <w:position w:val="-2"/>
                <w:sz w:val="18"/>
                <w:szCs w:val="18"/>
              </w:rPr>
            </w:pPr>
          </w:p>
          <w:p w14:paraId="0324FD51" w14:textId="77777777" w:rsidR="008C1AAE" w:rsidRDefault="009F6367">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3D16B3C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2AFB278B" w14:textId="77777777" w:rsidR="008C1AAE" w:rsidRDefault="009F6367">
            <w:r>
              <w:rPr>
                <w:rFonts w:ascii="Arial" w:hAnsi="Arial" w:cs="Arial"/>
                <w:color w:val="000000"/>
                <w:position w:val="-2"/>
                <w:sz w:val="18"/>
                <w:szCs w:val="18"/>
              </w:rPr>
              <w:t> </w:t>
            </w:r>
          </w:p>
        </w:tc>
      </w:tr>
      <w:tr w:rsidR="008C1AAE" w14:paraId="5C0C6E18" w14:textId="77777777">
        <w:tc>
          <w:tcPr>
            <w:tcW w:w="2325" w:type="dxa"/>
            <w:tcMar>
              <w:top w:w="75" w:type="dxa"/>
              <w:bottom w:w="75" w:type="dxa"/>
            </w:tcMar>
            <w:vAlign w:val="center"/>
          </w:tcPr>
          <w:p w14:paraId="3A182A90" w14:textId="77777777" w:rsidR="008C1AAE" w:rsidRDefault="009F6367">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C259DF2"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5A2927A7" w14:textId="77777777" w:rsidR="008C1AAE" w:rsidRDefault="008C1AAE"/>
          <w:p w14:paraId="77E30A3B" w14:textId="77777777" w:rsidR="008C1AAE" w:rsidRDefault="009F6367">
            <w:pPr>
              <w:jc w:val="center"/>
            </w:pPr>
            <w:r>
              <w:rPr>
                <w:rFonts w:ascii="Arial" w:hAnsi="Arial" w:cs="Arial"/>
                <w:color w:val="A9A9A9"/>
                <w:position w:val="-2"/>
                <w:sz w:val="18"/>
                <w:szCs w:val="18"/>
              </w:rPr>
              <w:t>(žig in podpis)</w:t>
            </w:r>
          </w:p>
        </w:tc>
      </w:tr>
    </w:tbl>
    <w:p w14:paraId="63E887E0" w14:textId="77777777" w:rsidR="008C1AAE" w:rsidRDefault="009F6367">
      <w:pPr>
        <w:spacing w:before="225" w:after="225" w:line="240" w:lineRule="auto"/>
        <w:jc w:val="both"/>
      </w:pPr>
      <w:r>
        <w:rPr>
          <w:rFonts w:ascii="Arial" w:hAnsi="Arial" w:cs="Arial"/>
          <w:color w:val="000000"/>
          <w:sz w:val="18"/>
          <w:szCs w:val="18"/>
        </w:rPr>
        <w:t> </w:t>
      </w:r>
    </w:p>
    <w:p w14:paraId="6AB19190" w14:textId="77777777" w:rsidR="008C1AAE" w:rsidRDefault="009F636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8C1AAE" w14:paraId="1F790449" w14:textId="77777777">
        <w:tc>
          <w:tcPr>
            <w:tcW w:w="0" w:type="auto"/>
            <w:tcMar>
              <w:top w:w="0" w:type="auto"/>
              <w:bottom w:w="0" w:type="auto"/>
            </w:tcMar>
          </w:tcPr>
          <w:p w14:paraId="392A1E73" w14:textId="77777777" w:rsidR="008C1AAE" w:rsidRDefault="009F6367" w:rsidP="00B764B2">
            <w:pPr>
              <w:numPr>
                <w:ilvl w:val="0"/>
                <w:numId w:val="29"/>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1FDEF327" w14:textId="77777777" w:rsidR="008C1AAE" w:rsidRDefault="009F6367" w:rsidP="00B764B2">
            <w:pPr>
              <w:numPr>
                <w:ilvl w:val="0"/>
                <w:numId w:val="29"/>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722DCAF" w14:textId="77777777" w:rsidR="008C1AAE" w:rsidRDefault="009F6367" w:rsidP="00B764B2">
            <w:pPr>
              <w:numPr>
                <w:ilvl w:val="0"/>
                <w:numId w:val="29"/>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00A62EC7" w14:textId="77777777" w:rsidR="008C1AAE" w:rsidRDefault="008C1AAE">
      <w:pPr>
        <w:sectPr w:rsidR="008C1AAE" w:rsidSect="00FB3F64">
          <w:footerReference w:type="default" r:id="rId16"/>
          <w:pgSz w:w="11906" w:h="16838"/>
          <w:pgMar w:top="1418" w:right="1418" w:bottom="1418" w:left="1418" w:header="567" w:footer="596" w:gutter="0"/>
          <w:cols w:space="708"/>
          <w:docGrid w:linePitch="360"/>
        </w:sectPr>
      </w:pPr>
    </w:p>
    <w:p w14:paraId="025D3BFF"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52DD9">
        <w:rPr>
          <w:rFonts w:ascii="Arial" w:hAnsi="Arial" w:cs="Arial"/>
          <w:sz w:val="18"/>
          <w:szCs w:val="18"/>
        </w:rPr>
        <w:t>9</w:t>
      </w:r>
    </w:p>
    <w:p w14:paraId="4DD365DA" w14:textId="77777777" w:rsidR="00FB3F64" w:rsidRPr="00252358" w:rsidRDefault="00FB3F64" w:rsidP="00FB3F64"/>
    <w:p w14:paraId="41F734B9"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43AE643D" w14:textId="77777777" w:rsidR="00FB3F64" w:rsidRDefault="00FB3F64" w:rsidP="00FB3F64">
      <w:pPr>
        <w:spacing w:after="120"/>
        <w:rPr>
          <w:rFonts w:ascii="Arial" w:hAnsi="Arial" w:cs="Arial"/>
        </w:rPr>
      </w:pPr>
    </w:p>
    <w:p w14:paraId="1448597F" w14:textId="77777777" w:rsidR="008C1AAE" w:rsidRDefault="009F6367">
      <w:pPr>
        <w:spacing w:before="225" w:after="225" w:line="240" w:lineRule="auto"/>
        <w:jc w:val="center"/>
      </w:pPr>
      <w:r>
        <w:rPr>
          <w:rFonts w:ascii="Arial" w:hAnsi="Arial" w:cs="Arial"/>
          <w:b/>
          <w:bCs/>
          <w:color w:val="000000"/>
          <w:sz w:val="24"/>
          <w:szCs w:val="24"/>
        </w:rPr>
        <w:t>MENIČNA IZJAVA</w:t>
      </w:r>
    </w:p>
    <w:p w14:paraId="369E0EBD" w14:textId="77777777" w:rsidR="008C1AAE" w:rsidRDefault="009F6367">
      <w:pPr>
        <w:spacing w:before="225" w:after="225" w:line="240" w:lineRule="auto"/>
        <w:jc w:val="center"/>
      </w:pPr>
      <w:r>
        <w:rPr>
          <w:rFonts w:ascii="Arial" w:hAnsi="Arial" w:cs="Arial"/>
          <w:color w:val="000000"/>
          <w:sz w:val="21"/>
          <w:szCs w:val="21"/>
        </w:rPr>
        <w:t>s pooblastilom za izpolnitev in unovčenje menice</w:t>
      </w:r>
    </w:p>
    <w:p w14:paraId="68A84BF0" w14:textId="77777777" w:rsidR="008C1AAE" w:rsidRDefault="009F6367">
      <w:pPr>
        <w:spacing w:before="225" w:after="225" w:line="240" w:lineRule="auto"/>
        <w:jc w:val="both"/>
      </w:pPr>
      <w:r>
        <w:rPr>
          <w:rFonts w:ascii="Arial" w:hAnsi="Arial" w:cs="Arial"/>
          <w:color w:val="000000"/>
          <w:sz w:val="18"/>
          <w:szCs w:val="18"/>
        </w:rPr>
        <w:t> </w:t>
      </w:r>
    </w:p>
    <w:p w14:paraId="1B7629E1" w14:textId="77777777" w:rsidR="008C1AAE" w:rsidRDefault="009F6367">
      <w:pPr>
        <w:spacing w:before="225" w:after="225" w:line="240" w:lineRule="auto"/>
        <w:jc w:val="both"/>
      </w:pPr>
      <w:r>
        <w:rPr>
          <w:rFonts w:ascii="Arial" w:hAnsi="Arial" w:cs="Arial"/>
          <w:color w:val="000000"/>
          <w:sz w:val="18"/>
          <w:szCs w:val="18"/>
        </w:rPr>
        <w:t>Naročniku SREDNJA ŠOLA ZA GOSTINSTVO IN TURIZEM MARIBOR, Mladinska ulica 14 A, 2000 Maribor,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2F58EB54" w14:textId="77777777" w:rsidR="00E8403C" w:rsidRDefault="00E8403C" w:rsidP="00774E89">
      <w:pPr>
        <w:spacing w:before="225" w:after="225" w:line="240" w:lineRule="auto"/>
        <w:jc w:val="center"/>
        <w:rPr>
          <w:rFonts w:ascii="Arial" w:hAnsi="Arial" w:cs="Arial"/>
          <w:b/>
          <w:bCs/>
          <w:color w:val="000000"/>
          <w:sz w:val="18"/>
          <w:szCs w:val="18"/>
        </w:rPr>
      </w:pPr>
      <w:r w:rsidRPr="00E8403C">
        <w:rPr>
          <w:rFonts w:ascii="Arial" w:hAnsi="Arial" w:cs="Arial"/>
          <w:b/>
          <w:bCs/>
          <w:color w:val="000000"/>
          <w:sz w:val="18"/>
          <w:szCs w:val="18"/>
        </w:rPr>
        <w:t xml:space="preserve">Rekonstrukcija, prizidava, statična in energetska sanacija objekta na Cankarjevi ulici 5 v Mariboru </w:t>
      </w:r>
    </w:p>
    <w:p w14:paraId="447A01A6" w14:textId="6FD73D55" w:rsidR="008C1AAE" w:rsidRDefault="009F6367" w:rsidP="00774E89">
      <w:pPr>
        <w:spacing w:before="225" w:after="225" w:line="240" w:lineRule="auto"/>
        <w:jc w:val="center"/>
      </w:pPr>
      <w:r>
        <w:rPr>
          <w:rFonts w:ascii="Arial" w:hAnsi="Arial" w:cs="Arial"/>
          <w:color w:val="000000"/>
          <w:sz w:val="18"/>
          <w:szCs w:val="18"/>
        </w:rPr>
        <w:t>izročamo bianko lastno menico ter menično izjavo s pooblastilom za izpolnitev in unovčenje menice.</w:t>
      </w:r>
    </w:p>
    <w:p w14:paraId="179E19B2" w14:textId="77777777" w:rsidR="008C1AAE" w:rsidRDefault="009F6367">
      <w:pPr>
        <w:spacing w:before="225" w:after="225" w:line="240" w:lineRule="auto"/>
        <w:jc w:val="both"/>
      </w:pPr>
      <w:r>
        <w:rPr>
          <w:rFonts w:ascii="Arial" w:hAnsi="Arial" w:cs="Arial"/>
          <w:color w:val="000000"/>
          <w:sz w:val="18"/>
          <w:szCs w:val="18"/>
        </w:rPr>
        <w:t> </w:t>
      </w:r>
    </w:p>
    <w:p w14:paraId="274C73B8" w14:textId="77777777" w:rsidR="008C1AAE" w:rsidRDefault="009F6367">
      <w:pPr>
        <w:spacing w:before="225" w:after="225" w:line="240" w:lineRule="auto"/>
        <w:jc w:val="both"/>
      </w:pPr>
      <w:r>
        <w:rPr>
          <w:rFonts w:ascii="Arial" w:hAnsi="Arial" w:cs="Arial"/>
          <w:color w:val="000000"/>
          <w:sz w:val="18"/>
          <w:szCs w:val="18"/>
        </w:rPr>
        <w:t>Naročnika SREDNJA ŠOLA ZA GOSTINSTVO IN TURIZEM MARIBOR pooblaščamo, da izpolni priloženo menico z zneskom v višini </w:t>
      </w:r>
      <w:r>
        <w:rPr>
          <w:rFonts w:ascii="Arial" w:hAnsi="Arial" w:cs="Arial"/>
          <w:b/>
          <w:bCs/>
          <w:color w:val="000000"/>
          <w:sz w:val="18"/>
          <w:szCs w:val="18"/>
        </w:rPr>
        <w:t xml:space="preserve">najmanj 2,00 % ponudbene vrednosti z DDV, kar znaša </w:t>
      </w:r>
      <w:r>
        <w:rPr>
          <w:rFonts w:ascii="Arial" w:hAnsi="Arial" w:cs="Arial"/>
          <w:b/>
          <w:bCs/>
          <w:color w:val="000000"/>
          <w:sz w:val="18"/>
          <w:szCs w:val="18"/>
          <w:u w:val="single"/>
        </w:rPr>
        <w:t>__________</w:t>
      </w:r>
    </w:p>
    <w:p w14:paraId="3B001A35" w14:textId="77777777" w:rsidR="008C1AAE" w:rsidRDefault="009F6367">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8C1AAE" w14:paraId="6F320FD1" w14:textId="77777777">
        <w:tc>
          <w:tcPr>
            <w:tcW w:w="0" w:type="auto"/>
            <w:tcMar>
              <w:top w:w="0" w:type="auto"/>
              <w:bottom w:w="0" w:type="auto"/>
            </w:tcMar>
          </w:tcPr>
          <w:p w14:paraId="0DFA3E38" w14:textId="77777777" w:rsidR="008C1AAE" w:rsidRDefault="009F6367" w:rsidP="00B764B2">
            <w:pPr>
              <w:numPr>
                <w:ilvl w:val="0"/>
                <w:numId w:val="30"/>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5431B173" w14:textId="77777777" w:rsidR="008C1AAE" w:rsidRDefault="009F6367" w:rsidP="00B764B2">
            <w:pPr>
              <w:numPr>
                <w:ilvl w:val="0"/>
                <w:numId w:val="30"/>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1717115" w14:textId="77777777" w:rsidR="008C1AAE" w:rsidRDefault="009F6367" w:rsidP="00B764B2">
            <w:pPr>
              <w:numPr>
                <w:ilvl w:val="0"/>
                <w:numId w:val="30"/>
              </w:numPr>
              <w:rPr>
                <w:rFonts w:ascii="Arial" w:hAnsi="Arial" w:cs="Arial"/>
                <w:color w:val="000000"/>
                <w:sz w:val="18"/>
                <w:szCs w:val="18"/>
              </w:rPr>
            </w:pPr>
            <w:r>
              <w:rPr>
                <w:rFonts w:ascii="Arial" w:hAnsi="Arial" w:cs="Arial"/>
                <w:color w:val="000000"/>
                <w:sz w:val="18"/>
                <w:szCs w:val="18"/>
              </w:rPr>
              <w:t>ne soglašamo z odpravo napak v ponudbi ali</w:t>
            </w:r>
          </w:p>
          <w:p w14:paraId="480BE01C" w14:textId="77777777" w:rsidR="008C1AAE" w:rsidRDefault="009F6367" w:rsidP="00B764B2">
            <w:pPr>
              <w:numPr>
                <w:ilvl w:val="0"/>
                <w:numId w:val="30"/>
              </w:numPr>
              <w:rPr>
                <w:rFonts w:ascii="Arial" w:hAnsi="Arial" w:cs="Arial"/>
                <w:color w:val="000000"/>
                <w:sz w:val="18"/>
                <w:szCs w:val="18"/>
              </w:rPr>
            </w:pPr>
            <w:r>
              <w:rPr>
                <w:rFonts w:ascii="Arial" w:hAnsi="Arial" w:cs="Arial"/>
                <w:color w:val="000000"/>
                <w:sz w:val="18"/>
                <w:szCs w:val="18"/>
              </w:rPr>
              <w:t>ne sklenemo pogodbe v določenem roku ali</w:t>
            </w:r>
          </w:p>
          <w:p w14:paraId="0AA175D5" w14:textId="77777777" w:rsidR="008C1AAE" w:rsidRDefault="009F6367" w:rsidP="00B764B2">
            <w:pPr>
              <w:numPr>
                <w:ilvl w:val="0"/>
                <w:numId w:val="30"/>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6E95C1E7" w14:textId="77777777" w:rsidR="008C1AAE" w:rsidRDefault="009F6367">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023CBA3A" w14:textId="77777777" w:rsidR="008C1AAE" w:rsidRDefault="009F6367">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EC0E78F" w14:textId="77777777" w:rsidR="008C1AAE" w:rsidRDefault="009F6367">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79804465" w14:textId="77777777" w:rsidR="008C1AAE" w:rsidRDefault="009F6367">
      <w:pPr>
        <w:spacing w:before="225" w:after="225" w:line="240" w:lineRule="auto"/>
        <w:jc w:val="both"/>
      </w:pPr>
      <w:r>
        <w:rPr>
          <w:rFonts w:ascii="Arial" w:hAnsi="Arial" w:cs="Arial"/>
          <w:color w:val="000000"/>
          <w:sz w:val="18"/>
          <w:szCs w:val="18"/>
        </w:rPr>
        <w:t>Priloga: </w:t>
      </w:r>
    </w:p>
    <w:p w14:paraId="48CCD9BE" w14:textId="77777777" w:rsidR="008C1AAE" w:rsidRDefault="009F6367">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8C1AAE" w14:paraId="1069A7AC" w14:textId="77777777">
        <w:tc>
          <w:tcPr>
            <w:tcW w:w="4080" w:type="dxa"/>
            <w:tcMar>
              <w:top w:w="75" w:type="dxa"/>
              <w:bottom w:w="75" w:type="dxa"/>
            </w:tcMar>
            <w:vAlign w:val="center"/>
          </w:tcPr>
          <w:p w14:paraId="75CA1C05" w14:textId="77777777" w:rsidR="008C1AAE" w:rsidRDefault="009F6367">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A1EF63" w14:textId="77777777" w:rsidR="008C1AAE" w:rsidRDefault="009F6367">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8C1AAE" w14:paraId="47F6E46C" w14:textId="77777777">
        <w:tc>
          <w:tcPr>
            <w:tcW w:w="4080" w:type="dxa"/>
            <w:tcMar>
              <w:top w:w="75" w:type="dxa"/>
              <w:bottom w:w="75" w:type="dxa"/>
            </w:tcMar>
            <w:vAlign w:val="center"/>
          </w:tcPr>
          <w:p w14:paraId="40522AE1" w14:textId="77777777" w:rsidR="008C1AAE" w:rsidRDefault="009F6367">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B43D8D3" w14:textId="77777777" w:rsidR="008C1AAE" w:rsidRDefault="008C1AAE"/>
          <w:p w14:paraId="64E1DD62" w14:textId="77777777" w:rsidR="008C1AAE" w:rsidRDefault="009F6367">
            <w:pPr>
              <w:jc w:val="center"/>
            </w:pPr>
            <w:r>
              <w:rPr>
                <w:rFonts w:ascii="Arial" w:hAnsi="Arial" w:cs="Arial"/>
                <w:color w:val="A9A9A9"/>
                <w:position w:val="-2"/>
                <w:sz w:val="18"/>
                <w:szCs w:val="18"/>
              </w:rPr>
              <w:t>(žig in podpis)</w:t>
            </w:r>
          </w:p>
        </w:tc>
      </w:tr>
    </w:tbl>
    <w:p w14:paraId="65A5EBAF" w14:textId="77777777" w:rsidR="008C1AAE" w:rsidRDefault="009F6367">
      <w:pPr>
        <w:spacing w:before="225" w:after="225" w:line="240" w:lineRule="auto"/>
        <w:jc w:val="both"/>
      </w:pPr>
      <w:r>
        <w:rPr>
          <w:rFonts w:ascii="Arial" w:hAnsi="Arial" w:cs="Arial"/>
          <w:color w:val="000000"/>
          <w:sz w:val="18"/>
          <w:szCs w:val="18"/>
        </w:rPr>
        <w:t> </w:t>
      </w:r>
    </w:p>
    <w:p w14:paraId="294F7A5B" w14:textId="77777777" w:rsidR="008C1AAE" w:rsidRDefault="009F6367">
      <w:pPr>
        <w:spacing w:before="225" w:after="225" w:line="240" w:lineRule="auto"/>
        <w:jc w:val="both"/>
      </w:pPr>
      <w:r>
        <w:rPr>
          <w:rFonts w:ascii="Arial" w:hAnsi="Arial" w:cs="Arial"/>
          <w:color w:val="000000"/>
          <w:sz w:val="18"/>
          <w:szCs w:val="18"/>
        </w:rPr>
        <w:t> </w:t>
      </w:r>
    </w:p>
    <w:p w14:paraId="6915D078" w14:textId="77777777" w:rsidR="008C1AAE" w:rsidRDefault="008C1AAE">
      <w:pPr>
        <w:sectPr w:rsidR="008C1AAE" w:rsidSect="00FB3F64">
          <w:footerReference w:type="default" r:id="rId17"/>
          <w:pgSz w:w="11906" w:h="16838"/>
          <w:pgMar w:top="1418" w:right="1418" w:bottom="1418" w:left="1418" w:header="567" w:footer="596" w:gutter="0"/>
          <w:cols w:space="708"/>
          <w:docGrid w:linePitch="360"/>
        </w:sectPr>
      </w:pPr>
    </w:p>
    <w:p w14:paraId="04EB7C84"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0</w:t>
      </w:r>
    </w:p>
    <w:p w14:paraId="59147D2A" w14:textId="77777777" w:rsidR="00FB3F64" w:rsidRPr="00252358" w:rsidRDefault="00FB3F64" w:rsidP="00FB3F64"/>
    <w:p w14:paraId="02128A5B"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C526D39" w14:textId="77777777" w:rsidR="00FB3F64" w:rsidRDefault="00FB3F64" w:rsidP="00FB3F64">
      <w:pPr>
        <w:spacing w:after="120"/>
        <w:rPr>
          <w:rFonts w:ascii="Arial" w:hAnsi="Arial" w:cs="Arial"/>
        </w:rPr>
      </w:pPr>
    </w:p>
    <w:p w14:paraId="2134E4F9" w14:textId="77777777" w:rsidR="008C1AAE" w:rsidRDefault="009F6367">
      <w:pPr>
        <w:spacing w:before="225" w:after="225" w:line="240" w:lineRule="auto"/>
        <w:jc w:val="both"/>
      </w:pPr>
      <w:r>
        <w:rPr>
          <w:rFonts w:ascii="Arial" w:hAnsi="Arial" w:cs="Arial"/>
          <w:i/>
          <w:iCs/>
          <w:color w:val="000000"/>
          <w:sz w:val="18"/>
          <w:szCs w:val="18"/>
        </w:rPr>
        <w:t>Glava s podatki o garantu (zavarovalnici/banki) ali SWIFT ključ</w:t>
      </w:r>
    </w:p>
    <w:p w14:paraId="0540F6F5" w14:textId="77777777" w:rsidR="008C1AAE" w:rsidRDefault="009F6367">
      <w:pPr>
        <w:spacing w:before="225" w:after="225" w:line="240" w:lineRule="auto"/>
        <w:jc w:val="both"/>
      </w:pPr>
      <w:r>
        <w:rPr>
          <w:rFonts w:ascii="Arial" w:hAnsi="Arial" w:cs="Arial"/>
          <w:color w:val="000000"/>
          <w:sz w:val="18"/>
          <w:szCs w:val="18"/>
        </w:rPr>
        <w:t>Za: SREDNJA ŠOLA ZA GOSTINSTVO IN TURIZEM MARIBOR, Mladinska ulica 14 A, 2000 Maribor</w:t>
      </w:r>
    </w:p>
    <w:p w14:paraId="284EC7F5" w14:textId="77777777" w:rsidR="008C1AAE" w:rsidRDefault="009F636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159C942" w14:textId="77777777" w:rsidR="008C1AAE" w:rsidRDefault="009F636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C8ADF37" w14:textId="77777777" w:rsidR="008C1AAE" w:rsidRDefault="009F636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6A20CBC" w14:textId="77777777" w:rsidR="008C1AAE" w:rsidRDefault="009F636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1CF5446" w14:textId="77777777" w:rsidR="008C1AAE" w:rsidRDefault="009F636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9E0E24F" w14:textId="77777777" w:rsidR="008C1AAE" w:rsidRDefault="009F636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SREDNJA ŠOLA ZA GOSTINSTVO IN TURIZEM MARIBOR, Mladinska ulica 14 A, 2000 Maribor</w:t>
      </w:r>
    </w:p>
    <w:p w14:paraId="7356EB94" w14:textId="2DE36632" w:rsidR="00774E89" w:rsidRDefault="009F636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E8403C" w:rsidRPr="00E8403C">
        <w:rPr>
          <w:rFonts w:ascii="Arial" w:hAnsi="Arial" w:cs="Arial"/>
          <w:b/>
          <w:bCs/>
          <w:color w:val="000000"/>
          <w:sz w:val="18"/>
          <w:szCs w:val="18"/>
        </w:rPr>
        <w:t>Rekonstrukcija, prizidava, statična in energetska sanacija objekta na Cankarjevi ulici 5 v Mariboru</w:t>
      </w:r>
      <w:r w:rsidR="00774E89">
        <w:rPr>
          <w:rFonts w:ascii="Arial" w:hAnsi="Arial" w:cs="Arial"/>
          <w:b/>
          <w:bCs/>
          <w:color w:val="000000"/>
          <w:sz w:val="18"/>
          <w:szCs w:val="18"/>
        </w:rPr>
        <w:t xml:space="preserve"> </w:t>
      </w:r>
    </w:p>
    <w:p w14:paraId="689888C5" w14:textId="7A539187" w:rsidR="008C1AAE" w:rsidRDefault="009F6367">
      <w:pPr>
        <w:spacing w:before="225" w:after="225" w:line="240" w:lineRule="auto"/>
        <w:jc w:val="both"/>
      </w:pPr>
      <w:r>
        <w:rPr>
          <w:rFonts w:ascii="Arial" w:hAnsi="Arial" w:cs="Arial"/>
          <w:b/>
          <w:bCs/>
          <w:color w:val="000000"/>
          <w:sz w:val="18"/>
          <w:szCs w:val="18"/>
        </w:rPr>
        <w:t xml:space="preserve">ZNESEK IN VALUTA: najmanj </w:t>
      </w:r>
      <w:r w:rsidR="00B73C07">
        <w:rPr>
          <w:rFonts w:ascii="Arial" w:hAnsi="Arial" w:cs="Arial"/>
          <w:b/>
          <w:bCs/>
          <w:color w:val="000000"/>
          <w:sz w:val="18"/>
          <w:szCs w:val="18"/>
        </w:rPr>
        <w:t>5</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3EC3DF15" w14:textId="77777777" w:rsidR="008C1AAE" w:rsidRDefault="009F636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B520995" w14:textId="77777777" w:rsidR="008C1AAE" w:rsidRDefault="009F636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5469AFC" w14:textId="77777777" w:rsidR="008C1AAE" w:rsidRDefault="009F6367">
      <w:pPr>
        <w:spacing w:before="225" w:after="225" w:line="240" w:lineRule="auto"/>
        <w:jc w:val="both"/>
      </w:pPr>
      <w:r>
        <w:rPr>
          <w:rFonts w:ascii="Arial" w:hAnsi="Arial" w:cs="Arial"/>
          <w:color w:val="000000"/>
          <w:sz w:val="18"/>
          <w:szCs w:val="18"/>
        </w:rPr>
        <w:t>2. Kopija garancije št. ______________</w:t>
      </w:r>
    </w:p>
    <w:p w14:paraId="50B460C8" w14:textId="77777777" w:rsidR="008C1AAE" w:rsidRDefault="009F636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2F1AB14" w14:textId="77777777" w:rsidR="008C1AAE" w:rsidRDefault="009F636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C3CF09C" w14:textId="77777777" w:rsidR="008C1AAE" w:rsidRDefault="009F636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8E7826A" w14:textId="77777777" w:rsidR="008C1AAE" w:rsidRDefault="009F636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482EC27" w14:textId="77777777" w:rsidR="008C1AAE" w:rsidRDefault="009F636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DAA9797" w14:textId="77777777" w:rsidR="008C1AAE" w:rsidRDefault="009F636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866CC5" w14:textId="77777777" w:rsidR="008C1AAE" w:rsidRDefault="009F6367">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407B780" w14:textId="77777777" w:rsidR="008C1AAE" w:rsidRDefault="009F6367">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717A61C" w14:textId="77777777" w:rsidR="008C1AAE" w:rsidRDefault="009F636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14C3646" w14:textId="77777777" w:rsidR="008C1AAE" w:rsidRDefault="009F636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C1AAE" w14:paraId="3244F068" w14:textId="77777777">
        <w:tc>
          <w:tcPr>
            <w:tcW w:w="4080" w:type="dxa"/>
            <w:tcMar>
              <w:top w:w="75" w:type="dxa"/>
              <w:bottom w:w="75" w:type="dxa"/>
            </w:tcMar>
            <w:vAlign w:val="center"/>
          </w:tcPr>
          <w:p w14:paraId="63CAD47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7452262" w14:textId="77777777" w:rsidR="008C1AAE" w:rsidRDefault="009F6367">
            <w:pPr>
              <w:jc w:val="center"/>
            </w:pPr>
            <w:r>
              <w:rPr>
                <w:rFonts w:ascii="Arial" w:hAnsi="Arial" w:cs="Arial"/>
                <w:color w:val="000000"/>
                <w:position w:val="-2"/>
                <w:sz w:val="18"/>
                <w:szCs w:val="18"/>
              </w:rPr>
              <w:t>Garant</w:t>
            </w:r>
          </w:p>
        </w:tc>
      </w:tr>
      <w:tr w:rsidR="008C1AAE" w14:paraId="1B65FFCA" w14:textId="77777777">
        <w:tc>
          <w:tcPr>
            <w:tcW w:w="4080" w:type="dxa"/>
            <w:tcMar>
              <w:top w:w="75" w:type="dxa"/>
              <w:bottom w:w="75" w:type="dxa"/>
            </w:tcMar>
            <w:vAlign w:val="center"/>
          </w:tcPr>
          <w:p w14:paraId="19C7815A"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15BA1CAF" w14:textId="77777777" w:rsidR="008C1AAE" w:rsidRDefault="008C1AAE"/>
          <w:p w14:paraId="1FEB27E3" w14:textId="77777777" w:rsidR="008C1AAE" w:rsidRDefault="009F6367">
            <w:pPr>
              <w:jc w:val="center"/>
            </w:pPr>
            <w:r>
              <w:rPr>
                <w:rFonts w:ascii="Arial" w:hAnsi="Arial" w:cs="Arial"/>
                <w:color w:val="A9A9A9"/>
                <w:position w:val="-2"/>
                <w:sz w:val="18"/>
                <w:szCs w:val="18"/>
              </w:rPr>
              <w:t>(žig in podpis)</w:t>
            </w:r>
          </w:p>
        </w:tc>
      </w:tr>
    </w:tbl>
    <w:p w14:paraId="3312B76F" w14:textId="77777777" w:rsidR="008C1AAE" w:rsidRDefault="009F6367">
      <w:pPr>
        <w:spacing w:before="225" w:after="225" w:line="240" w:lineRule="auto"/>
        <w:jc w:val="both"/>
      </w:pPr>
      <w:r>
        <w:rPr>
          <w:rFonts w:ascii="Arial" w:hAnsi="Arial" w:cs="Arial"/>
          <w:color w:val="000000"/>
          <w:sz w:val="18"/>
          <w:szCs w:val="18"/>
        </w:rPr>
        <w:t> </w:t>
      </w:r>
    </w:p>
    <w:p w14:paraId="7013E900" w14:textId="77777777" w:rsidR="008C1AAE" w:rsidRDefault="009F6367">
      <w:pPr>
        <w:spacing w:before="225" w:after="225" w:line="240" w:lineRule="auto"/>
        <w:jc w:val="both"/>
      </w:pPr>
      <w:r>
        <w:rPr>
          <w:rFonts w:ascii="Arial" w:hAnsi="Arial" w:cs="Arial"/>
          <w:color w:val="000000"/>
          <w:sz w:val="18"/>
          <w:szCs w:val="18"/>
        </w:rPr>
        <w:t> </w:t>
      </w:r>
    </w:p>
    <w:p w14:paraId="46DE905F" w14:textId="77777777" w:rsidR="008C1AAE" w:rsidRDefault="008C1AAE">
      <w:pPr>
        <w:sectPr w:rsidR="008C1AAE" w:rsidSect="00FB3F64">
          <w:footerReference w:type="default" r:id="rId18"/>
          <w:pgSz w:w="11906" w:h="16838"/>
          <w:pgMar w:top="1418" w:right="1418" w:bottom="1418" w:left="1418" w:header="567" w:footer="596" w:gutter="0"/>
          <w:cols w:space="708"/>
          <w:docGrid w:linePitch="360"/>
        </w:sectPr>
      </w:pPr>
    </w:p>
    <w:p w14:paraId="63557197"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1</w:t>
      </w:r>
    </w:p>
    <w:p w14:paraId="5FF388F7" w14:textId="77777777" w:rsidR="00FB3F64" w:rsidRPr="00252358" w:rsidRDefault="00FB3F64" w:rsidP="00FB3F64"/>
    <w:p w14:paraId="1CDA6724"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1B389C7" w14:textId="312A5060" w:rsidR="00FB3F64" w:rsidRPr="001D606E" w:rsidRDefault="001D606E" w:rsidP="001D606E">
      <w:pPr>
        <w:spacing w:after="120"/>
        <w:jc w:val="center"/>
        <w:rPr>
          <w:rFonts w:ascii="Arial" w:hAnsi="Arial" w:cs="Arial"/>
          <w:color w:val="808080" w:themeColor="background1" w:themeShade="80"/>
          <w:sz w:val="18"/>
          <w:szCs w:val="18"/>
        </w:rPr>
      </w:pPr>
      <w:r w:rsidRPr="001D606E">
        <w:rPr>
          <w:rFonts w:ascii="Arial" w:hAnsi="Arial" w:cs="Arial"/>
          <w:color w:val="808080" w:themeColor="background1" w:themeShade="80"/>
          <w:sz w:val="18"/>
          <w:szCs w:val="18"/>
        </w:rPr>
        <w:t>(Vzorec zavarovanj se ustrezno prilagodi tudi za podaljšano zavarovanje, ki je zahtevano skladno z določili razpisne dokumentacije)</w:t>
      </w:r>
    </w:p>
    <w:p w14:paraId="5FB94586" w14:textId="77777777" w:rsidR="008C1AAE" w:rsidRDefault="009F6367">
      <w:pPr>
        <w:spacing w:before="225" w:after="225" w:line="240" w:lineRule="auto"/>
        <w:jc w:val="both"/>
      </w:pPr>
      <w:r>
        <w:rPr>
          <w:rFonts w:ascii="Arial" w:hAnsi="Arial" w:cs="Arial"/>
          <w:i/>
          <w:iCs/>
          <w:color w:val="000000"/>
          <w:sz w:val="18"/>
          <w:szCs w:val="18"/>
        </w:rPr>
        <w:t>Glava s podatki o garantu (zavarovalnici/banki) ali SWIFT ključ</w:t>
      </w:r>
    </w:p>
    <w:p w14:paraId="61AD024B" w14:textId="77777777" w:rsidR="008C1AAE" w:rsidRDefault="009F6367">
      <w:pPr>
        <w:spacing w:before="225" w:after="225" w:line="240" w:lineRule="auto"/>
        <w:jc w:val="both"/>
      </w:pPr>
      <w:r>
        <w:rPr>
          <w:rFonts w:ascii="Arial" w:hAnsi="Arial" w:cs="Arial"/>
          <w:color w:val="000000"/>
          <w:sz w:val="18"/>
          <w:szCs w:val="18"/>
        </w:rPr>
        <w:t>Za: SREDNJA ŠOLA ZA GOSTINSTVO IN TURIZEM MARIBOR, Mladinska ulica 14 A, 2000 Maribor</w:t>
      </w:r>
    </w:p>
    <w:p w14:paraId="453DD535" w14:textId="77777777" w:rsidR="008C1AAE" w:rsidRDefault="009F636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029238C" w14:textId="77777777" w:rsidR="008C1AAE" w:rsidRDefault="009F636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545B521" w14:textId="77777777" w:rsidR="008C1AAE" w:rsidRDefault="009F636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E42BC2F" w14:textId="77777777" w:rsidR="008C1AAE" w:rsidRDefault="009F636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13A2108" w14:textId="77777777" w:rsidR="008C1AAE" w:rsidRDefault="009F636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E11EE19" w14:textId="77777777" w:rsidR="008C1AAE" w:rsidRDefault="009F636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SREDNJA ŠOLA ZA GOSTINSTVO IN TURIZEM MARIBOR, Mladinska ulica 14 A, 2000 Maribor,</w:t>
      </w:r>
    </w:p>
    <w:p w14:paraId="30E805C8" w14:textId="7A0EEBB7" w:rsidR="008C1AAE" w:rsidRDefault="009F636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E8403C" w:rsidRPr="00E8403C">
        <w:rPr>
          <w:rFonts w:ascii="Arial" w:hAnsi="Arial" w:cs="Arial"/>
          <w:b/>
          <w:bCs/>
          <w:color w:val="000000"/>
          <w:sz w:val="18"/>
          <w:szCs w:val="18"/>
        </w:rPr>
        <w:t>Rekonstrukcija, prizidava, statična in energetska sanacija objekta na Cankarjevi ulici 5 v Mariboru</w:t>
      </w:r>
    </w:p>
    <w:p w14:paraId="5032952F" w14:textId="77777777" w:rsidR="008C1AAE" w:rsidRDefault="009F6367">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3F920983" w14:textId="77777777" w:rsidR="008C1AAE" w:rsidRDefault="009F636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083AD78" w14:textId="77777777" w:rsidR="008C1AAE" w:rsidRDefault="009F636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6A2CE5A" w14:textId="77777777" w:rsidR="008C1AAE" w:rsidRDefault="009F6367">
      <w:pPr>
        <w:spacing w:before="225" w:after="225" w:line="240" w:lineRule="auto"/>
        <w:jc w:val="both"/>
      </w:pPr>
      <w:r>
        <w:rPr>
          <w:rFonts w:ascii="Arial" w:hAnsi="Arial" w:cs="Arial"/>
          <w:color w:val="000000"/>
          <w:sz w:val="18"/>
          <w:szCs w:val="18"/>
        </w:rPr>
        <w:t>2. Kopija garancije št. ______________</w:t>
      </w:r>
    </w:p>
    <w:p w14:paraId="1ED332E8" w14:textId="77777777" w:rsidR="008C1AAE" w:rsidRDefault="009F636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754AA73" w14:textId="77777777" w:rsidR="008C1AAE" w:rsidRDefault="009F636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61BD225" w14:textId="77777777" w:rsidR="008C1AAE" w:rsidRDefault="009F636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459C383" w14:textId="77777777" w:rsidR="008C1AAE" w:rsidRDefault="009F636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2AE4BFD" w14:textId="77777777" w:rsidR="008C1AAE" w:rsidRDefault="009F636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3A5E2C2" w14:textId="77777777" w:rsidR="008C1AAE" w:rsidRDefault="009F6367">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DF8E8A4" w14:textId="77777777" w:rsidR="008C1AAE" w:rsidRDefault="009F636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101D650" w14:textId="77777777" w:rsidR="008C1AAE" w:rsidRDefault="009F6367">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E8782C5" w14:textId="77777777" w:rsidR="008C1AAE" w:rsidRDefault="009F636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FB092E4" w14:textId="77777777" w:rsidR="008C1AAE" w:rsidRDefault="009F6367">
      <w:pPr>
        <w:spacing w:before="225" w:after="225" w:line="240" w:lineRule="auto"/>
        <w:jc w:val="both"/>
      </w:pPr>
      <w:r>
        <w:rPr>
          <w:rFonts w:ascii="Arial" w:hAnsi="Arial" w:cs="Arial"/>
          <w:color w:val="000000"/>
          <w:sz w:val="18"/>
          <w:szCs w:val="18"/>
        </w:rPr>
        <w:t> </w:t>
      </w:r>
    </w:p>
    <w:p w14:paraId="53FFE7B4" w14:textId="77777777" w:rsidR="008C1AAE" w:rsidRDefault="009F6367">
      <w:pPr>
        <w:spacing w:before="225" w:after="225" w:line="240" w:lineRule="auto"/>
        <w:jc w:val="both"/>
      </w:pPr>
      <w:r>
        <w:rPr>
          <w:rFonts w:ascii="Arial" w:hAnsi="Arial" w:cs="Arial"/>
          <w:color w:val="000000"/>
          <w:sz w:val="18"/>
          <w:szCs w:val="18"/>
        </w:rPr>
        <w:t> </w:t>
      </w:r>
    </w:p>
    <w:p w14:paraId="1B68CB0C" w14:textId="77777777" w:rsidR="008C1AAE" w:rsidRDefault="009F6367">
      <w:pPr>
        <w:spacing w:before="225" w:after="225" w:line="240" w:lineRule="auto"/>
        <w:jc w:val="both"/>
      </w:pPr>
      <w:r>
        <w:rPr>
          <w:rFonts w:ascii="Arial" w:hAnsi="Arial" w:cs="Arial"/>
          <w:color w:val="000000"/>
          <w:sz w:val="18"/>
          <w:szCs w:val="18"/>
        </w:rPr>
        <w:t> </w:t>
      </w:r>
    </w:p>
    <w:p w14:paraId="1E4238FE"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7FB13609" w14:textId="77777777">
        <w:tc>
          <w:tcPr>
            <w:tcW w:w="2500" w:type="pct"/>
            <w:tcMar>
              <w:top w:w="75" w:type="dxa"/>
              <w:bottom w:w="75" w:type="dxa"/>
            </w:tcMar>
            <w:vAlign w:val="center"/>
          </w:tcPr>
          <w:p w14:paraId="6D913380"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6719D6C" w14:textId="77777777" w:rsidR="008C1AAE" w:rsidRDefault="009F6367">
            <w:pPr>
              <w:jc w:val="center"/>
            </w:pPr>
            <w:r>
              <w:rPr>
                <w:rFonts w:ascii="Arial" w:hAnsi="Arial" w:cs="Arial"/>
                <w:color w:val="000000"/>
                <w:position w:val="-2"/>
                <w:sz w:val="18"/>
                <w:szCs w:val="18"/>
              </w:rPr>
              <w:t>Garant</w:t>
            </w:r>
          </w:p>
        </w:tc>
      </w:tr>
      <w:tr w:rsidR="008C1AAE" w14:paraId="11304093" w14:textId="77777777">
        <w:tc>
          <w:tcPr>
            <w:tcW w:w="2500" w:type="pct"/>
            <w:tcMar>
              <w:top w:w="75" w:type="dxa"/>
              <w:bottom w:w="75" w:type="dxa"/>
            </w:tcMar>
            <w:vAlign w:val="center"/>
          </w:tcPr>
          <w:p w14:paraId="4C72F69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16A3041" w14:textId="77777777" w:rsidR="008C1AAE" w:rsidRDefault="008C1AAE"/>
          <w:p w14:paraId="11CA1910" w14:textId="77777777" w:rsidR="008C1AAE" w:rsidRDefault="009F6367">
            <w:pPr>
              <w:jc w:val="center"/>
            </w:pPr>
            <w:r>
              <w:rPr>
                <w:rFonts w:ascii="Arial" w:hAnsi="Arial" w:cs="Arial"/>
                <w:color w:val="A9A9A9"/>
                <w:position w:val="-2"/>
                <w:sz w:val="18"/>
                <w:szCs w:val="18"/>
              </w:rPr>
              <w:t>(žig in podpis)</w:t>
            </w:r>
          </w:p>
        </w:tc>
      </w:tr>
    </w:tbl>
    <w:p w14:paraId="0329FF01" w14:textId="77777777" w:rsidR="008C1AAE" w:rsidRDefault="009F6367">
      <w:pPr>
        <w:spacing w:before="225" w:after="225" w:line="240" w:lineRule="auto"/>
        <w:jc w:val="both"/>
      </w:pPr>
      <w:r>
        <w:rPr>
          <w:rFonts w:ascii="Arial" w:hAnsi="Arial" w:cs="Arial"/>
          <w:color w:val="000000"/>
          <w:sz w:val="18"/>
          <w:szCs w:val="18"/>
        </w:rPr>
        <w:t> </w:t>
      </w:r>
    </w:p>
    <w:p w14:paraId="7D28744B" w14:textId="77777777" w:rsidR="008C1AAE" w:rsidRDefault="009F6367">
      <w:pPr>
        <w:spacing w:before="225" w:after="225" w:line="240" w:lineRule="auto"/>
        <w:jc w:val="both"/>
      </w:pPr>
      <w:r>
        <w:rPr>
          <w:rFonts w:ascii="Arial" w:hAnsi="Arial" w:cs="Arial"/>
          <w:color w:val="000000"/>
          <w:sz w:val="18"/>
          <w:szCs w:val="18"/>
        </w:rPr>
        <w:t> </w:t>
      </w:r>
    </w:p>
    <w:p w14:paraId="14026487" w14:textId="77777777" w:rsidR="008C1AAE" w:rsidRDefault="008C1AAE">
      <w:pPr>
        <w:sectPr w:rsidR="008C1AAE" w:rsidSect="00FB3F64">
          <w:footerReference w:type="default" r:id="rId19"/>
          <w:pgSz w:w="11906" w:h="16838"/>
          <w:pgMar w:top="1418" w:right="1418" w:bottom="1418" w:left="1418" w:header="567" w:footer="596" w:gutter="0"/>
          <w:cols w:space="708"/>
          <w:docGrid w:linePitch="360"/>
        </w:sectPr>
      </w:pPr>
    </w:p>
    <w:p w14:paraId="3AD73C3A"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2</w:t>
      </w:r>
    </w:p>
    <w:p w14:paraId="6E2E44D9" w14:textId="77777777" w:rsidR="00FB3F64" w:rsidRPr="00252358" w:rsidRDefault="00FB3F64" w:rsidP="00FB3F64"/>
    <w:p w14:paraId="0014397D"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2EE1F3E" w14:textId="77777777" w:rsidR="00FB3F64" w:rsidRDefault="00FB3F64" w:rsidP="00FB3F64">
      <w:pPr>
        <w:spacing w:after="120"/>
        <w:rPr>
          <w:rFonts w:ascii="Arial" w:hAnsi="Arial" w:cs="Arial"/>
        </w:rPr>
      </w:pPr>
    </w:p>
    <w:p w14:paraId="24315529" w14:textId="77777777" w:rsidR="008C1AAE" w:rsidRDefault="009F636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39CB986" w14:textId="77777777" w:rsidR="008C1AAE" w:rsidRDefault="009F636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C1AAE" w14:paraId="798A2F8A" w14:textId="77777777">
        <w:tc>
          <w:tcPr>
            <w:tcW w:w="0" w:type="auto"/>
            <w:tcMar>
              <w:top w:w="0" w:type="auto"/>
              <w:bottom w:w="0" w:type="auto"/>
            </w:tcMar>
          </w:tcPr>
          <w:p w14:paraId="7E8602EC" w14:textId="77777777" w:rsidR="008C1AAE" w:rsidRDefault="009F6367" w:rsidP="00B764B2">
            <w:pPr>
              <w:numPr>
                <w:ilvl w:val="0"/>
                <w:numId w:val="3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62B0F3E" w14:textId="77777777" w:rsidR="008C1AAE" w:rsidRDefault="009F6367" w:rsidP="00B764B2">
            <w:pPr>
              <w:numPr>
                <w:ilvl w:val="0"/>
                <w:numId w:val="3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CF4B2EF" w14:textId="77777777" w:rsidR="008C1AAE" w:rsidRDefault="009F6367" w:rsidP="00B764B2">
            <w:pPr>
              <w:numPr>
                <w:ilvl w:val="0"/>
                <w:numId w:val="3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2816CF2" w14:textId="77777777" w:rsidR="008C1AAE" w:rsidRDefault="009F6367" w:rsidP="00B764B2">
            <w:pPr>
              <w:numPr>
                <w:ilvl w:val="0"/>
                <w:numId w:val="3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3D259B" w14:textId="77777777" w:rsidR="008C1AAE" w:rsidRDefault="009F6367" w:rsidP="00B764B2">
            <w:pPr>
              <w:numPr>
                <w:ilvl w:val="0"/>
                <w:numId w:val="3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6D86CCC" w14:textId="77777777" w:rsidR="008C1AAE" w:rsidRDefault="009F6367" w:rsidP="00B764B2">
            <w:pPr>
              <w:numPr>
                <w:ilvl w:val="0"/>
                <w:numId w:val="3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7D2B583" w14:textId="77777777" w:rsidR="008C1AAE" w:rsidRDefault="009F6367" w:rsidP="00B764B2">
            <w:pPr>
              <w:numPr>
                <w:ilvl w:val="0"/>
                <w:numId w:val="3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4EAFE0" w14:textId="77777777" w:rsidR="008C1AAE" w:rsidRDefault="009F63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6BE1032"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49641B28" w14:textId="77777777">
        <w:tc>
          <w:tcPr>
            <w:tcW w:w="2500" w:type="pct"/>
            <w:tcMar>
              <w:top w:w="75" w:type="dxa"/>
              <w:bottom w:w="75" w:type="dxa"/>
            </w:tcMar>
            <w:vAlign w:val="center"/>
          </w:tcPr>
          <w:p w14:paraId="7480369C"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75BC06F7" w14:textId="77777777" w:rsidR="008C1AAE" w:rsidRDefault="009F6367">
            <w:r>
              <w:rPr>
                <w:rFonts w:ascii="Arial" w:hAnsi="Arial" w:cs="Arial"/>
                <w:color w:val="000000"/>
                <w:position w:val="-2"/>
                <w:sz w:val="18"/>
                <w:szCs w:val="18"/>
              </w:rPr>
              <w:t>Ime in priimek: _____________________</w:t>
            </w:r>
          </w:p>
        </w:tc>
      </w:tr>
      <w:tr w:rsidR="008C1AAE" w14:paraId="1CE4CBD9" w14:textId="77777777">
        <w:tc>
          <w:tcPr>
            <w:tcW w:w="2500" w:type="pct"/>
            <w:tcMar>
              <w:top w:w="75" w:type="dxa"/>
              <w:bottom w:w="75" w:type="dxa"/>
            </w:tcMar>
            <w:vAlign w:val="center"/>
          </w:tcPr>
          <w:p w14:paraId="207296E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671355A2" w14:textId="77777777" w:rsidR="008C1AAE" w:rsidRDefault="008C1AAE"/>
          <w:p w14:paraId="6BC91984" w14:textId="77777777" w:rsidR="008C1AAE" w:rsidRDefault="009F6367">
            <w:pPr>
              <w:jc w:val="center"/>
            </w:pPr>
            <w:r>
              <w:rPr>
                <w:rFonts w:ascii="Arial" w:hAnsi="Arial" w:cs="Arial"/>
                <w:color w:val="A9A9A9"/>
                <w:position w:val="-2"/>
                <w:sz w:val="18"/>
                <w:szCs w:val="18"/>
              </w:rPr>
              <w:t>(žig in podpis)</w:t>
            </w:r>
          </w:p>
        </w:tc>
      </w:tr>
    </w:tbl>
    <w:p w14:paraId="106D1715" w14:textId="77777777" w:rsidR="008C1AAE" w:rsidRDefault="009F6367">
      <w:pPr>
        <w:spacing w:before="225" w:after="225" w:line="240" w:lineRule="auto"/>
        <w:jc w:val="both"/>
      </w:pPr>
      <w:r>
        <w:rPr>
          <w:rFonts w:ascii="Arial" w:hAnsi="Arial" w:cs="Arial"/>
          <w:color w:val="000000"/>
          <w:sz w:val="18"/>
          <w:szCs w:val="18"/>
        </w:rPr>
        <w:t> </w:t>
      </w:r>
    </w:p>
    <w:p w14:paraId="441B2C89" w14:textId="77777777" w:rsidR="008C1AAE" w:rsidRDefault="009F6367">
      <w:pPr>
        <w:spacing w:before="525" w:after="225" w:line="240" w:lineRule="auto"/>
        <w:jc w:val="both"/>
      </w:pPr>
      <w:r>
        <w:rPr>
          <w:rFonts w:ascii="Arial" w:hAnsi="Arial" w:cs="Arial"/>
          <w:color w:val="000000"/>
          <w:sz w:val="18"/>
          <w:szCs w:val="18"/>
        </w:rPr>
        <w:t> </w:t>
      </w:r>
    </w:p>
    <w:p w14:paraId="61886E8A" w14:textId="77777777" w:rsidR="008C1AAE" w:rsidRDefault="008C1AAE">
      <w:pPr>
        <w:sectPr w:rsidR="008C1AAE" w:rsidSect="00FB3F64">
          <w:footerReference w:type="default" r:id="rId20"/>
          <w:pgSz w:w="11906" w:h="16838"/>
          <w:pgMar w:top="1418" w:right="1418" w:bottom="1418" w:left="1418" w:header="567" w:footer="596" w:gutter="0"/>
          <w:cols w:space="708"/>
          <w:docGrid w:linePitch="360"/>
        </w:sectPr>
      </w:pPr>
    </w:p>
    <w:p w14:paraId="4A059E1E"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3</w:t>
      </w:r>
    </w:p>
    <w:p w14:paraId="548FB3A6" w14:textId="77777777" w:rsidR="00FB3F64" w:rsidRPr="00252358" w:rsidRDefault="00FB3F64" w:rsidP="00FB3F64"/>
    <w:p w14:paraId="27EBBD79"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9D0A074" w14:textId="77777777" w:rsidR="00FB3F64" w:rsidRDefault="00FB3F64" w:rsidP="00FB3F64">
      <w:pPr>
        <w:spacing w:after="120"/>
        <w:rPr>
          <w:rFonts w:ascii="Arial" w:hAnsi="Arial" w:cs="Arial"/>
        </w:rPr>
      </w:pPr>
    </w:p>
    <w:p w14:paraId="73A83F47" w14:textId="55E09D1B" w:rsidR="008C1AAE" w:rsidRDefault="009F6367">
      <w:pPr>
        <w:spacing w:before="225" w:after="225" w:line="240" w:lineRule="auto"/>
        <w:jc w:val="both"/>
      </w:pPr>
      <w:r>
        <w:rPr>
          <w:rFonts w:ascii="Arial" w:hAnsi="Arial" w:cs="Arial"/>
          <w:color w:val="000000"/>
          <w:sz w:val="18"/>
          <w:szCs w:val="18"/>
        </w:rPr>
        <w:t>V zvezi z javnim naročilom »</w:t>
      </w:r>
      <w:r w:rsidR="00E8403C" w:rsidRPr="00E8403C">
        <w:rPr>
          <w:rFonts w:ascii="Arial" w:hAnsi="Arial" w:cs="Arial"/>
          <w:b/>
          <w:bCs/>
          <w:color w:val="000000"/>
          <w:sz w:val="18"/>
          <w:szCs w:val="18"/>
        </w:rPr>
        <w:t>Rekonstrukcija, prizidava, statična in energetska sanacija objekta na Cankarjevi ulici 5 v Mariboru</w:t>
      </w:r>
      <w:r>
        <w:rPr>
          <w:rFonts w:ascii="Arial" w:hAnsi="Arial" w:cs="Arial"/>
          <w:color w:val="000000"/>
          <w:sz w:val="18"/>
          <w:szCs w:val="18"/>
        </w:rPr>
        <w:t>«,</w:t>
      </w:r>
    </w:p>
    <w:p w14:paraId="18908F64" w14:textId="77777777" w:rsidR="008C1AAE" w:rsidRDefault="009F636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CD9A7E5" w14:textId="77777777" w:rsidR="008C1AAE" w:rsidRDefault="009F6367">
      <w:pPr>
        <w:spacing w:before="225" w:after="225" w:line="240" w:lineRule="auto"/>
        <w:jc w:val="both"/>
      </w:pPr>
      <w:r>
        <w:rPr>
          <w:rFonts w:ascii="Arial" w:hAnsi="Arial" w:cs="Arial"/>
          <w:color w:val="000000"/>
          <w:sz w:val="18"/>
          <w:szCs w:val="18"/>
        </w:rPr>
        <w:t>Izjavljamo (ustrezno označi):</w:t>
      </w:r>
    </w:p>
    <w:p w14:paraId="450B01B7" w14:textId="77777777" w:rsidR="008C1AAE" w:rsidRDefault="009F636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24D9755" w14:textId="77777777" w:rsidR="008C1AAE" w:rsidRDefault="009F6367">
      <w:pPr>
        <w:spacing w:before="225" w:after="225" w:line="240" w:lineRule="auto"/>
        <w:jc w:val="both"/>
      </w:pPr>
      <w:r>
        <w:rPr>
          <w:rFonts w:ascii="Arial" w:hAnsi="Arial" w:cs="Arial"/>
          <w:color w:val="000000"/>
          <w:sz w:val="18"/>
          <w:szCs w:val="18"/>
        </w:rPr>
        <w:t>[   ] NE zahtevamo izvedbe neposrednih plačil.</w:t>
      </w:r>
    </w:p>
    <w:p w14:paraId="05B36728" w14:textId="77777777" w:rsidR="008C1AAE" w:rsidRDefault="009F6367">
      <w:pPr>
        <w:spacing w:before="225" w:after="225" w:line="240" w:lineRule="auto"/>
        <w:jc w:val="both"/>
      </w:pPr>
      <w:r>
        <w:rPr>
          <w:rFonts w:ascii="Arial" w:hAnsi="Arial" w:cs="Arial"/>
          <w:color w:val="000000"/>
          <w:sz w:val="18"/>
          <w:szCs w:val="18"/>
        </w:rPr>
        <w:t> </w:t>
      </w:r>
    </w:p>
    <w:p w14:paraId="4E8923C0"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26FE8EF7" w14:textId="77777777">
        <w:tc>
          <w:tcPr>
            <w:tcW w:w="2500" w:type="pct"/>
            <w:tcMar>
              <w:top w:w="75" w:type="dxa"/>
              <w:bottom w:w="75" w:type="dxa"/>
            </w:tcMar>
            <w:vAlign w:val="center"/>
          </w:tcPr>
          <w:p w14:paraId="7E2D5BC1"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2D26079B" w14:textId="77777777" w:rsidR="008C1AAE" w:rsidRDefault="009F6367">
            <w:r>
              <w:rPr>
                <w:rFonts w:ascii="Arial" w:hAnsi="Arial" w:cs="Arial"/>
                <w:color w:val="000000"/>
                <w:position w:val="-2"/>
                <w:sz w:val="18"/>
                <w:szCs w:val="18"/>
              </w:rPr>
              <w:t>Ime in priimek: _____________________</w:t>
            </w:r>
          </w:p>
        </w:tc>
      </w:tr>
      <w:tr w:rsidR="008C1AAE" w14:paraId="5846CF04" w14:textId="77777777">
        <w:tc>
          <w:tcPr>
            <w:tcW w:w="2500" w:type="pct"/>
            <w:tcMar>
              <w:top w:w="75" w:type="dxa"/>
              <w:bottom w:w="75" w:type="dxa"/>
            </w:tcMar>
            <w:vAlign w:val="center"/>
          </w:tcPr>
          <w:p w14:paraId="0EBF626A"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5F2F3753" w14:textId="77777777" w:rsidR="008C1AAE" w:rsidRDefault="008C1AAE"/>
          <w:p w14:paraId="316A5B8C" w14:textId="77777777" w:rsidR="008C1AAE" w:rsidRDefault="009F6367">
            <w:pPr>
              <w:jc w:val="center"/>
            </w:pPr>
            <w:r>
              <w:rPr>
                <w:rFonts w:ascii="Arial" w:hAnsi="Arial" w:cs="Arial"/>
                <w:color w:val="A9A9A9"/>
                <w:position w:val="-2"/>
                <w:sz w:val="18"/>
                <w:szCs w:val="18"/>
              </w:rPr>
              <w:t>(žig in podpis)</w:t>
            </w:r>
          </w:p>
        </w:tc>
      </w:tr>
    </w:tbl>
    <w:p w14:paraId="2F80BF65" w14:textId="77777777" w:rsidR="008C1AAE" w:rsidRDefault="009F6367">
      <w:pPr>
        <w:spacing w:before="225" w:after="225" w:line="240" w:lineRule="auto"/>
        <w:jc w:val="both"/>
      </w:pPr>
      <w:r>
        <w:rPr>
          <w:rFonts w:ascii="Arial" w:hAnsi="Arial" w:cs="Arial"/>
          <w:color w:val="000000"/>
          <w:sz w:val="18"/>
          <w:szCs w:val="18"/>
        </w:rPr>
        <w:t> </w:t>
      </w:r>
    </w:p>
    <w:p w14:paraId="793B5197" w14:textId="77777777" w:rsidR="008C1AAE" w:rsidRDefault="009F6367">
      <w:pPr>
        <w:spacing w:before="225" w:after="225" w:line="240" w:lineRule="auto"/>
        <w:jc w:val="both"/>
      </w:pPr>
      <w:r>
        <w:rPr>
          <w:rFonts w:ascii="Arial" w:hAnsi="Arial" w:cs="Arial"/>
          <w:color w:val="000000"/>
          <w:sz w:val="18"/>
          <w:szCs w:val="18"/>
        </w:rPr>
        <w:t> </w:t>
      </w:r>
    </w:p>
    <w:p w14:paraId="73B60E21" w14:textId="77777777" w:rsidR="008C1AAE" w:rsidRDefault="009F6367">
      <w:pPr>
        <w:spacing w:before="225" w:after="225" w:line="240" w:lineRule="auto"/>
        <w:jc w:val="both"/>
      </w:pPr>
      <w:r>
        <w:rPr>
          <w:rFonts w:ascii="Arial" w:hAnsi="Arial" w:cs="Arial"/>
          <w:color w:val="000000"/>
          <w:sz w:val="18"/>
          <w:szCs w:val="18"/>
        </w:rPr>
        <w:t> </w:t>
      </w:r>
    </w:p>
    <w:p w14:paraId="2A4906FE" w14:textId="77777777" w:rsidR="008C1AAE" w:rsidRDefault="009F6367">
      <w:pPr>
        <w:spacing w:before="225" w:after="225" w:line="240" w:lineRule="auto"/>
        <w:jc w:val="both"/>
      </w:pPr>
      <w:r>
        <w:rPr>
          <w:rFonts w:ascii="Arial" w:hAnsi="Arial" w:cs="Arial"/>
          <w:b/>
          <w:bCs/>
          <w:i/>
          <w:iCs/>
          <w:color w:val="000000"/>
          <w:sz w:val="18"/>
          <w:szCs w:val="18"/>
          <w:u w:val="single"/>
        </w:rPr>
        <w:t>Opomba:</w:t>
      </w:r>
    </w:p>
    <w:p w14:paraId="4E9E139E" w14:textId="77777777" w:rsidR="008C1AAE" w:rsidRDefault="009F6367">
      <w:pPr>
        <w:spacing w:before="225" w:after="225" w:line="240" w:lineRule="auto"/>
        <w:jc w:val="both"/>
      </w:pPr>
      <w:r>
        <w:rPr>
          <w:rFonts w:ascii="Arial" w:hAnsi="Arial" w:cs="Arial"/>
          <w:i/>
          <w:iCs/>
          <w:color w:val="000000"/>
          <w:sz w:val="18"/>
          <w:szCs w:val="18"/>
        </w:rPr>
        <w:t>V primeru večjega števila podizvajalcev se obrazec fotokopira.</w:t>
      </w:r>
    </w:p>
    <w:p w14:paraId="216369F8" w14:textId="77777777" w:rsidR="008C1AAE" w:rsidRDefault="008C1AAE">
      <w:pPr>
        <w:sectPr w:rsidR="008C1AAE" w:rsidSect="00FB3F64">
          <w:footerReference w:type="default" r:id="rId21"/>
          <w:pgSz w:w="11906" w:h="16838"/>
          <w:pgMar w:top="1418" w:right="1418" w:bottom="1418" w:left="1418" w:header="567" w:footer="596" w:gutter="0"/>
          <w:cols w:space="708"/>
          <w:docGrid w:linePitch="360"/>
        </w:sectPr>
      </w:pPr>
    </w:p>
    <w:p w14:paraId="7DE51333"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4</w:t>
      </w:r>
    </w:p>
    <w:p w14:paraId="581E9000" w14:textId="77777777" w:rsidR="00FB3F64" w:rsidRPr="00252358" w:rsidRDefault="00FB3F64" w:rsidP="00FB3F64"/>
    <w:p w14:paraId="27872F3C"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82BE578" w14:textId="77777777" w:rsidR="00FB3F64" w:rsidRDefault="00FB3F64" w:rsidP="00FB3F64">
      <w:pPr>
        <w:spacing w:after="120"/>
        <w:rPr>
          <w:rFonts w:ascii="Arial" w:hAnsi="Arial" w:cs="Arial"/>
        </w:rPr>
      </w:pPr>
    </w:p>
    <w:p w14:paraId="170EE9D0" w14:textId="3B501E15" w:rsidR="008C1AAE" w:rsidRDefault="009F6367">
      <w:pPr>
        <w:spacing w:before="225" w:after="225" w:line="240" w:lineRule="auto"/>
        <w:jc w:val="both"/>
      </w:pPr>
      <w:r>
        <w:rPr>
          <w:rFonts w:ascii="Arial" w:hAnsi="Arial" w:cs="Arial"/>
          <w:color w:val="000000"/>
          <w:sz w:val="18"/>
          <w:szCs w:val="18"/>
        </w:rPr>
        <w:t>V razpisu za izvedbo javnega naročila »</w:t>
      </w:r>
      <w:r w:rsidR="00E8403C" w:rsidRPr="00E8403C">
        <w:rPr>
          <w:rFonts w:ascii="Arial" w:hAnsi="Arial" w:cs="Arial"/>
          <w:b/>
          <w:bCs/>
          <w:color w:val="000000"/>
          <w:sz w:val="18"/>
          <w:szCs w:val="18"/>
        </w:rPr>
        <w:t>Rekonstrukcija, prizidava, statična in energetska sanacija objekta na Cankarjevi ulici 5 v Mariboru</w:t>
      </w:r>
      <w:r>
        <w:rPr>
          <w:rFonts w:ascii="Arial" w:hAnsi="Arial" w:cs="Arial"/>
          <w:color w:val="000000"/>
          <w:sz w:val="18"/>
          <w:szCs w:val="18"/>
        </w:rPr>
        <w:t>«,</w:t>
      </w:r>
    </w:p>
    <w:p w14:paraId="322C9366" w14:textId="77777777" w:rsidR="008C1AAE" w:rsidRDefault="009F6367">
      <w:pPr>
        <w:spacing w:before="225" w:after="225" w:line="240" w:lineRule="auto"/>
        <w:jc w:val="both"/>
      </w:pPr>
      <w:r>
        <w:rPr>
          <w:rFonts w:ascii="Arial" w:hAnsi="Arial" w:cs="Arial"/>
          <w:color w:val="000000"/>
          <w:sz w:val="18"/>
          <w:szCs w:val="18"/>
        </w:rPr>
        <w:t>izjavljamo, da (ustrezno označi in izpolni):</w:t>
      </w:r>
    </w:p>
    <w:p w14:paraId="731F8ACA" w14:textId="77777777" w:rsidR="008C1AAE" w:rsidRDefault="009F6367">
      <w:pPr>
        <w:spacing w:before="225" w:after="225" w:line="240" w:lineRule="auto"/>
        <w:jc w:val="both"/>
      </w:pPr>
      <w:r>
        <w:rPr>
          <w:rFonts w:ascii="Arial" w:hAnsi="Arial" w:cs="Arial"/>
          <w:b/>
          <w:bCs/>
          <w:color w:val="000000"/>
          <w:sz w:val="18"/>
          <w:szCs w:val="18"/>
        </w:rPr>
        <w:t>[   ] ne nastopamo s podizvajalci</w:t>
      </w:r>
    </w:p>
    <w:p w14:paraId="1C1C6650" w14:textId="77777777" w:rsidR="008C1AAE" w:rsidRDefault="009F636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8C1AAE" w14:paraId="20C5F1D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8DD984" w14:textId="77777777" w:rsidR="008C1AAE" w:rsidRDefault="009F636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DE573F" w14:textId="77777777" w:rsidR="008C1AAE" w:rsidRDefault="009F6367">
            <w:r>
              <w:rPr>
                <w:rFonts w:ascii="Arial" w:hAnsi="Arial" w:cs="Arial"/>
                <w:color w:val="000000"/>
                <w:position w:val="-2"/>
                <w:sz w:val="18"/>
                <w:szCs w:val="18"/>
              </w:rPr>
              <w:t> </w:t>
            </w:r>
          </w:p>
        </w:tc>
      </w:tr>
      <w:tr w:rsidR="008C1AAE" w14:paraId="386E50C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DC8D4A" w14:textId="77777777" w:rsidR="008C1AAE" w:rsidRDefault="009F636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254032" w14:textId="77777777" w:rsidR="008C1AAE" w:rsidRDefault="009F6367">
            <w:pPr>
              <w:spacing w:before="135" w:after="135"/>
              <w:jc w:val="both"/>
              <w:textAlignment w:val="center"/>
            </w:pPr>
            <w:r>
              <w:rPr>
                <w:rFonts w:ascii="Arial" w:hAnsi="Arial" w:cs="Arial"/>
                <w:color w:val="000000"/>
                <w:position w:val="-2"/>
                <w:sz w:val="18"/>
                <w:szCs w:val="18"/>
              </w:rPr>
              <w:t>Opis del, ki jih bo izvedel podizvajalec:</w:t>
            </w:r>
          </w:p>
          <w:p w14:paraId="3C1CC915" w14:textId="77777777" w:rsidR="008C1AAE" w:rsidRDefault="009F6367">
            <w:pPr>
              <w:spacing w:before="135" w:after="135"/>
              <w:jc w:val="both"/>
              <w:textAlignment w:val="center"/>
            </w:pPr>
            <w:r>
              <w:rPr>
                <w:rFonts w:ascii="Arial" w:hAnsi="Arial" w:cs="Arial"/>
                <w:color w:val="000000"/>
                <w:position w:val="-2"/>
                <w:sz w:val="18"/>
                <w:szCs w:val="18"/>
              </w:rPr>
              <w:t> </w:t>
            </w:r>
          </w:p>
          <w:p w14:paraId="375AFB7A" w14:textId="77777777" w:rsidR="008C1AAE" w:rsidRDefault="009F636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C1AAE" w14:paraId="600A486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1E0436" w14:textId="77777777" w:rsidR="008C1AAE" w:rsidRDefault="009F636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94799D" w14:textId="77777777" w:rsidR="008C1AAE" w:rsidRDefault="009F6367">
            <w:r>
              <w:rPr>
                <w:rFonts w:ascii="Arial" w:hAnsi="Arial" w:cs="Arial"/>
                <w:color w:val="000000"/>
                <w:position w:val="-2"/>
                <w:sz w:val="18"/>
                <w:szCs w:val="18"/>
              </w:rPr>
              <w:t> </w:t>
            </w:r>
          </w:p>
        </w:tc>
      </w:tr>
      <w:tr w:rsidR="008C1AAE" w14:paraId="05644F5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87DB54" w14:textId="77777777" w:rsidR="008C1AAE" w:rsidRDefault="009F636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F5E56E" w14:textId="77777777" w:rsidR="008C1AAE" w:rsidRDefault="009F6367">
            <w:pPr>
              <w:spacing w:before="135" w:after="135"/>
              <w:jc w:val="both"/>
              <w:textAlignment w:val="center"/>
            </w:pPr>
            <w:r>
              <w:rPr>
                <w:rFonts w:ascii="Arial" w:hAnsi="Arial" w:cs="Arial"/>
                <w:color w:val="000000"/>
                <w:position w:val="-2"/>
                <w:sz w:val="18"/>
                <w:szCs w:val="18"/>
              </w:rPr>
              <w:t>Opis del, ki jih bo izvedel podizvajalec:</w:t>
            </w:r>
          </w:p>
          <w:p w14:paraId="3F6F847A" w14:textId="77777777" w:rsidR="008C1AAE" w:rsidRDefault="009F6367">
            <w:pPr>
              <w:spacing w:before="135" w:after="135"/>
              <w:jc w:val="both"/>
              <w:textAlignment w:val="center"/>
            </w:pPr>
            <w:r>
              <w:rPr>
                <w:rFonts w:ascii="Arial" w:hAnsi="Arial" w:cs="Arial"/>
                <w:color w:val="000000"/>
                <w:position w:val="-2"/>
                <w:sz w:val="18"/>
                <w:szCs w:val="18"/>
              </w:rPr>
              <w:t> </w:t>
            </w:r>
          </w:p>
          <w:p w14:paraId="343A1C28" w14:textId="77777777" w:rsidR="008C1AAE" w:rsidRDefault="009F6367">
            <w:pPr>
              <w:spacing w:before="135" w:after="135"/>
              <w:jc w:val="both"/>
              <w:textAlignment w:val="center"/>
            </w:pPr>
            <w:r>
              <w:rPr>
                <w:rFonts w:ascii="Arial" w:hAnsi="Arial" w:cs="Arial"/>
                <w:color w:val="000000"/>
                <w:position w:val="-2"/>
                <w:sz w:val="18"/>
                <w:szCs w:val="18"/>
              </w:rPr>
              <w:t>% končne ponudbe vrednosti, ki jo bo izvedel podizvajalec: ____</w:t>
            </w:r>
          </w:p>
          <w:p w14:paraId="3456EA39" w14:textId="77777777" w:rsidR="008C1AAE" w:rsidRDefault="009F6367">
            <w:pPr>
              <w:spacing w:before="135" w:after="135"/>
              <w:jc w:val="both"/>
              <w:textAlignment w:val="center"/>
            </w:pPr>
            <w:r>
              <w:rPr>
                <w:rFonts w:ascii="Arial" w:hAnsi="Arial" w:cs="Arial"/>
                <w:color w:val="000000"/>
                <w:position w:val="-2"/>
                <w:sz w:val="18"/>
                <w:szCs w:val="18"/>
              </w:rPr>
              <w:t> </w:t>
            </w:r>
          </w:p>
        </w:tc>
      </w:tr>
    </w:tbl>
    <w:p w14:paraId="7443C29F" w14:textId="77777777" w:rsidR="008C1AAE" w:rsidRDefault="009F636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68E32B0" w14:textId="77777777" w:rsidR="008C1AAE" w:rsidRDefault="009F6367">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C1AAE" w14:paraId="183719A9" w14:textId="77777777">
        <w:tc>
          <w:tcPr>
            <w:tcW w:w="4080" w:type="dxa"/>
            <w:tcMar>
              <w:top w:w="135" w:type="dxa"/>
              <w:bottom w:w="135" w:type="dxa"/>
            </w:tcMar>
            <w:vAlign w:val="center"/>
          </w:tcPr>
          <w:p w14:paraId="783B7D8C" w14:textId="77777777" w:rsidR="008C1AAE" w:rsidRDefault="009F6367">
            <w:r>
              <w:rPr>
                <w:rFonts w:ascii="Arial" w:hAnsi="Arial" w:cs="Arial"/>
                <w:color w:val="000000"/>
                <w:position w:val="-2"/>
                <w:sz w:val="18"/>
                <w:szCs w:val="18"/>
              </w:rPr>
              <w:t>Kraj in datum:</w:t>
            </w:r>
          </w:p>
        </w:tc>
        <w:tc>
          <w:tcPr>
            <w:tcW w:w="0" w:type="auto"/>
            <w:tcMar>
              <w:top w:w="135" w:type="dxa"/>
              <w:bottom w:w="135" w:type="dxa"/>
            </w:tcMar>
            <w:vAlign w:val="center"/>
          </w:tcPr>
          <w:p w14:paraId="1D4C6E7B" w14:textId="77777777" w:rsidR="008C1AAE" w:rsidRDefault="009F6367">
            <w:r>
              <w:rPr>
                <w:rFonts w:ascii="Arial" w:hAnsi="Arial" w:cs="Arial"/>
                <w:color w:val="000000"/>
                <w:position w:val="-2"/>
                <w:sz w:val="18"/>
                <w:szCs w:val="18"/>
              </w:rPr>
              <w:t>Ime in priimek: _____________________</w:t>
            </w:r>
          </w:p>
        </w:tc>
      </w:tr>
      <w:tr w:rsidR="008C1AAE" w14:paraId="06385A8E" w14:textId="77777777">
        <w:tc>
          <w:tcPr>
            <w:tcW w:w="4080" w:type="dxa"/>
            <w:tcMar>
              <w:top w:w="135" w:type="dxa"/>
              <w:bottom w:w="135" w:type="dxa"/>
            </w:tcMar>
            <w:vAlign w:val="center"/>
          </w:tcPr>
          <w:p w14:paraId="14E02BFC" w14:textId="77777777" w:rsidR="008C1AAE" w:rsidRDefault="009F6367">
            <w:r>
              <w:rPr>
                <w:rFonts w:ascii="Arial" w:hAnsi="Arial" w:cs="Arial"/>
                <w:color w:val="000000"/>
                <w:position w:val="-2"/>
                <w:sz w:val="18"/>
                <w:szCs w:val="18"/>
              </w:rPr>
              <w:t> </w:t>
            </w:r>
          </w:p>
        </w:tc>
        <w:tc>
          <w:tcPr>
            <w:tcW w:w="0" w:type="auto"/>
            <w:tcMar>
              <w:top w:w="135" w:type="dxa"/>
              <w:bottom w:w="135" w:type="dxa"/>
            </w:tcMar>
            <w:vAlign w:val="center"/>
          </w:tcPr>
          <w:p w14:paraId="77040FE0" w14:textId="77777777" w:rsidR="008C1AAE" w:rsidRDefault="008C1AAE"/>
          <w:p w14:paraId="71E20074" w14:textId="77777777" w:rsidR="008C1AAE" w:rsidRDefault="009F6367">
            <w:pPr>
              <w:jc w:val="center"/>
            </w:pPr>
            <w:r>
              <w:rPr>
                <w:rFonts w:ascii="Arial" w:hAnsi="Arial" w:cs="Arial"/>
                <w:color w:val="A9A9A9"/>
                <w:position w:val="-2"/>
                <w:sz w:val="18"/>
                <w:szCs w:val="18"/>
              </w:rPr>
              <w:t>(žig in podpis)</w:t>
            </w:r>
          </w:p>
        </w:tc>
      </w:tr>
    </w:tbl>
    <w:p w14:paraId="3AF6A92B" w14:textId="77777777" w:rsidR="008C1AAE" w:rsidRDefault="009F636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23C49736" w14:textId="77777777" w:rsidR="008C1AAE" w:rsidRDefault="008C1AAE">
      <w:pPr>
        <w:sectPr w:rsidR="008C1AAE" w:rsidSect="00FB3F64">
          <w:footerReference w:type="default" r:id="rId22"/>
          <w:pgSz w:w="11906" w:h="16838"/>
          <w:pgMar w:top="1418" w:right="1418" w:bottom="1418" w:left="1418" w:header="567" w:footer="596" w:gutter="0"/>
          <w:cols w:space="708"/>
          <w:docGrid w:linePitch="360"/>
        </w:sectPr>
      </w:pPr>
    </w:p>
    <w:p w14:paraId="47E9BC1F"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5</w:t>
      </w:r>
    </w:p>
    <w:p w14:paraId="6CE2D25E" w14:textId="77777777" w:rsidR="00FB3F64" w:rsidRPr="00252358" w:rsidRDefault="00FB3F64" w:rsidP="00FB3F64"/>
    <w:p w14:paraId="54AD4992"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6EC55C3" w14:textId="77777777" w:rsidR="00FB3F64" w:rsidRDefault="00FB3F64" w:rsidP="00FB3F64">
      <w:pPr>
        <w:spacing w:after="120"/>
        <w:rPr>
          <w:rFonts w:ascii="Arial" w:hAnsi="Arial" w:cs="Arial"/>
        </w:rPr>
      </w:pPr>
    </w:p>
    <w:p w14:paraId="03A2C6A7" w14:textId="77777777" w:rsidR="008C1AAE" w:rsidRDefault="009F636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6AB999C" w14:textId="77777777" w:rsidR="008C1AAE" w:rsidRDefault="009F636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1AAE" w14:paraId="23DE6E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30BE34" w14:textId="77777777" w:rsidR="008C1AAE" w:rsidRDefault="009F6367">
            <w:pPr>
              <w:spacing w:before="135" w:after="135"/>
              <w:jc w:val="both"/>
              <w:textAlignment w:val="center"/>
            </w:pPr>
            <w:r>
              <w:rPr>
                <w:rFonts w:ascii="Arial" w:hAnsi="Arial" w:cs="Arial"/>
                <w:b/>
                <w:bCs/>
                <w:color w:val="000000"/>
                <w:position w:val="-2"/>
                <w:sz w:val="18"/>
                <w:szCs w:val="18"/>
              </w:rPr>
              <w:t>Ime in priimek</w:t>
            </w:r>
          </w:p>
          <w:p w14:paraId="78FDA422" w14:textId="77777777" w:rsidR="008C1AAE" w:rsidRDefault="009F6367">
            <w:pPr>
              <w:spacing w:before="135" w:after="135"/>
              <w:jc w:val="both"/>
              <w:textAlignment w:val="center"/>
            </w:pPr>
            <w:r>
              <w:rPr>
                <w:rFonts w:ascii="Arial" w:hAnsi="Arial" w:cs="Arial"/>
                <w:b/>
                <w:bCs/>
                <w:color w:val="000000"/>
                <w:position w:val="-2"/>
                <w:sz w:val="18"/>
                <w:szCs w:val="18"/>
              </w:rPr>
              <w:t>ali</w:t>
            </w:r>
          </w:p>
          <w:p w14:paraId="358EA4FD" w14:textId="77777777" w:rsidR="008C1AAE" w:rsidRDefault="009F636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C4278" w14:textId="77777777" w:rsidR="008C1AAE" w:rsidRDefault="009F6367">
            <w:pPr>
              <w:spacing w:before="135" w:after="135"/>
              <w:jc w:val="both"/>
              <w:textAlignment w:val="center"/>
            </w:pPr>
            <w:r>
              <w:rPr>
                <w:rFonts w:ascii="Arial" w:hAnsi="Arial" w:cs="Arial"/>
                <w:b/>
                <w:bCs/>
                <w:color w:val="000000"/>
                <w:position w:val="-2"/>
                <w:sz w:val="18"/>
                <w:szCs w:val="18"/>
              </w:rPr>
              <w:t>Naslov prebivališča</w:t>
            </w:r>
          </w:p>
          <w:p w14:paraId="3A6ED727" w14:textId="77777777" w:rsidR="008C1AAE" w:rsidRDefault="009F6367">
            <w:pPr>
              <w:spacing w:before="135" w:after="135"/>
              <w:jc w:val="both"/>
              <w:textAlignment w:val="center"/>
            </w:pPr>
            <w:r>
              <w:rPr>
                <w:rFonts w:ascii="Arial" w:hAnsi="Arial" w:cs="Arial"/>
                <w:b/>
                <w:bCs/>
                <w:color w:val="000000"/>
                <w:position w:val="-2"/>
                <w:sz w:val="18"/>
                <w:szCs w:val="18"/>
              </w:rPr>
              <w:t>ali</w:t>
            </w:r>
          </w:p>
          <w:p w14:paraId="4940B9AD" w14:textId="77777777" w:rsidR="008C1AAE" w:rsidRDefault="009F63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FF8C3" w14:textId="77777777" w:rsidR="008C1AAE" w:rsidRDefault="009F6367">
            <w:pPr>
              <w:spacing w:before="135" w:after="135"/>
              <w:jc w:val="both"/>
              <w:textAlignment w:val="center"/>
            </w:pPr>
            <w:r>
              <w:rPr>
                <w:rFonts w:ascii="Arial" w:hAnsi="Arial" w:cs="Arial"/>
                <w:b/>
                <w:bCs/>
                <w:color w:val="000000"/>
                <w:position w:val="-2"/>
                <w:sz w:val="18"/>
                <w:szCs w:val="18"/>
              </w:rPr>
              <w:t>Delež lastništva</w:t>
            </w:r>
          </w:p>
          <w:p w14:paraId="0C9745A8" w14:textId="77777777" w:rsidR="008C1AAE" w:rsidRDefault="009F6367">
            <w:pPr>
              <w:spacing w:before="135" w:after="135"/>
              <w:jc w:val="both"/>
              <w:textAlignment w:val="center"/>
            </w:pPr>
            <w:r>
              <w:rPr>
                <w:rFonts w:ascii="Arial" w:hAnsi="Arial" w:cs="Arial"/>
                <w:b/>
                <w:bCs/>
                <w:color w:val="000000"/>
                <w:position w:val="-2"/>
                <w:sz w:val="18"/>
                <w:szCs w:val="18"/>
              </w:rPr>
              <w:t>ali</w:t>
            </w:r>
          </w:p>
          <w:p w14:paraId="2257F854" w14:textId="77777777" w:rsidR="008C1AAE" w:rsidRDefault="009F6367">
            <w:pPr>
              <w:spacing w:before="135" w:after="135"/>
              <w:jc w:val="both"/>
              <w:textAlignment w:val="center"/>
            </w:pPr>
            <w:r>
              <w:rPr>
                <w:rFonts w:ascii="Arial" w:hAnsi="Arial" w:cs="Arial"/>
                <w:b/>
                <w:bCs/>
                <w:color w:val="000000"/>
                <w:position w:val="-2"/>
                <w:sz w:val="18"/>
                <w:szCs w:val="18"/>
              </w:rPr>
              <w:t>Delež lastništva gospodarskega subjekta</w:t>
            </w:r>
          </w:p>
        </w:tc>
      </w:tr>
      <w:tr w:rsidR="008C1AAE" w14:paraId="22D7CA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3C9FF"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9059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8566A"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5DAC206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D8BFF"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409313"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706CA"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0CFA32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6462B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BE903"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6EC75"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0F6282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304B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90672"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C92A25" w14:textId="77777777" w:rsidR="008C1AAE" w:rsidRDefault="009F6367">
            <w:pPr>
              <w:spacing w:before="135" w:after="135"/>
              <w:jc w:val="both"/>
              <w:textAlignment w:val="center"/>
            </w:pPr>
            <w:r>
              <w:rPr>
                <w:rFonts w:ascii="Arial" w:hAnsi="Arial" w:cs="Arial"/>
                <w:color w:val="000000"/>
                <w:position w:val="-2"/>
                <w:sz w:val="18"/>
                <w:szCs w:val="18"/>
              </w:rPr>
              <w:t> </w:t>
            </w:r>
          </w:p>
        </w:tc>
      </w:tr>
    </w:tbl>
    <w:p w14:paraId="5123A71A" w14:textId="77777777" w:rsidR="008C1AAE" w:rsidRDefault="009F636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1AAE" w14:paraId="7AF1CE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E78BE" w14:textId="77777777" w:rsidR="008C1AAE" w:rsidRDefault="009F636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B0B3C" w14:textId="77777777" w:rsidR="008C1AAE" w:rsidRDefault="009F63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ABA16" w14:textId="77777777" w:rsidR="008C1AAE" w:rsidRDefault="009F6367">
            <w:pPr>
              <w:spacing w:before="135" w:after="135"/>
              <w:jc w:val="both"/>
              <w:textAlignment w:val="center"/>
            </w:pPr>
            <w:r>
              <w:rPr>
                <w:rFonts w:ascii="Arial" w:hAnsi="Arial" w:cs="Arial"/>
                <w:b/>
                <w:bCs/>
                <w:color w:val="000000"/>
                <w:position w:val="-2"/>
                <w:sz w:val="18"/>
                <w:szCs w:val="18"/>
              </w:rPr>
              <w:t>Delež lastništva gospodarskega subjekta</w:t>
            </w:r>
          </w:p>
        </w:tc>
      </w:tr>
      <w:tr w:rsidR="008C1AAE" w14:paraId="54FCCA8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ED183"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86789"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E8972F"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429034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F37EEF"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9460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06505"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57E069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A37B2"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77CC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AEBAF"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625134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ACE5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AEFC5"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D1E54" w14:textId="77777777" w:rsidR="008C1AAE" w:rsidRDefault="009F6367">
            <w:pPr>
              <w:spacing w:before="135" w:after="135"/>
              <w:jc w:val="both"/>
              <w:textAlignment w:val="center"/>
            </w:pPr>
            <w:r>
              <w:rPr>
                <w:rFonts w:ascii="Arial" w:hAnsi="Arial" w:cs="Arial"/>
                <w:color w:val="000000"/>
                <w:position w:val="-2"/>
                <w:sz w:val="18"/>
                <w:szCs w:val="18"/>
              </w:rPr>
              <w:t> </w:t>
            </w:r>
          </w:p>
        </w:tc>
      </w:tr>
    </w:tbl>
    <w:p w14:paraId="60490DD5" w14:textId="77777777" w:rsidR="008C1AAE" w:rsidRDefault="009F636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C1AAE" w14:paraId="4A39F46F" w14:textId="77777777">
        <w:tc>
          <w:tcPr>
            <w:tcW w:w="4080" w:type="dxa"/>
            <w:tcMar>
              <w:top w:w="75" w:type="dxa"/>
              <w:bottom w:w="75" w:type="dxa"/>
            </w:tcMar>
            <w:vAlign w:val="center"/>
          </w:tcPr>
          <w:p w14:paraId="6DA4814A"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5B00D6B6" w14:textId="77777777" w:rsidR="008C1AAE" w:rsidRDefault="009F6367">
            <w:r>
              <w:rPr>
                <w:rFonts w:ascii="Arial" w:hAnsi="Arial" w:cs="Arial"/>
                <w:color w:val="000000"/>
                <w:position w:val="-2"/>
                <w:sz w:val="18"/>
                <w:szCs w:val="18"/>
              </w:rPr>
              <w:t>Ime in priimek: _____________________</w:t>
            </w:r>
          </w:p>
        </w:tc>
      </w:tr>
      <w:tr w:rsidR="008C1AAE" w14:paraId="4912F637" w14:textId="77777777">
        <w:tc>
          <w:tcPr>
            <w:tcW w:w="4080" w:type="dxa"/>
            <w:tcMar>
              <w:top w:w="75" w:type="dxa"/>
              <w:bottom w:w="75" w:type="dxa"/>
            </w:tcMar>
            <w:vAlign w:val="center"/>
          </w:tcPr>
          <w:p w14:paraId="2C632AE1"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370CA6F" w14:textId="77777777" w:rsidR="008C1AAE" w:rsidRDefault="009F6367">
            <w:pPr>
              <w:jc w:val="center"/>
            </w:pPr>
            <w:r>
              <w:rPr>
                <w:rFonts w:ascii="Arial" w:hAnsi="Arial" w:cs="Arial"/>
                <w:color w:val="000000"/>
                <w:position w:val="-2"/>
                <w:sz w:val="18"/>
                <w:szCs w:val="18"/>
              </w:rPr>
              <w:t>(žig in podpis)</w:t>
            </w:r>
          </w:p>
        </w:tc>
      </w:tr>
    </w:tbl>
    <w:p w14:paraId="777C796A" w14:textId="77777777" w:rsidR="008C1AAE" w:rsidRDefault="009F636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D4AC4C0" w14:textId="77777777" w:rsidR="008C1AAE" w:rsidRDefault="008C1AAE">
      <w:pPr>
        <w:sectPr w:rsidR="008C1AAE" w:rsidSect="00FB3F64">
          <w:footerReference w:type="default" r:id="rId23"/>
          <w:pgSz w:w="11906" w:h="16838"/>
          <w:pgMar w:top="1418" w:right="1418" w:bottom="1418" w:left="1418" w:header="567" w:footer="596" w:gutter="0"/>
          <w:cols w:space="708"/>
          <w:docGrid w:linePitch="360"/>
        </w:sectPr>
      </w:pPr>
    </w:p>
    <w:p w14:paraId="386AF3A9" w14:textId="77777777" w:rsidR="00FB3F64" w:rsidRPr="00116091" w:rsidRDefault="009F6367" w:rsidP="00FB3F64">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A12623F" w14:textId="77777777" w:rsidR="00FB3F64" w:rsidRDefault="00FB3F64" w:rsidP="00FB3F64">
      <w:pPr>
        <w:rPr>
          <w:rFonts w:ascii="Arial" w:hAnsi="Arial" w:cs="Arial"/>
        </w:rPr>
      </w:pPr>
    </w:p>
    <w:p w14:paraId="2E501282" w14:textId="77777777" w:rsidR="002754E3" w:rsidRPr="002754E3" w:rsidRDefault="002754E3" w:rsidP="002754E3">
      <w:pPr>
        <w:spacing w:before="225" w:after="225" w:line="240" w:lineRule="auto"/>
        <w:jc w:val="center"/>
        <w:rPr>
          <w:rFonts w:ascii="Arial" w:hAnsi="Arial" w:cs="Arial"/>
          <w:b/>
          <w:bCs/>
          <w:color w:val="000000"/>
          <w:sz w:val="27"/>
          <w:szCs w:val="27"/>
        </w:rPr>
      </w:pPr>
      <w:r w:rsidRPr="002754E3">
        <w:rPr>
          <w:rFonts w:ascii="Arial" w:hAnsi="Arial" w:cs="Arial"/>
          <w:b/>
          <w:bCs/>
          <w:color w:val="000000"/>
          <w:sz w:val="27"/>
          <w:szCs w:val="27"/>
        </w:rPr>
        <w:t>Pogodba št. _____________</w:t>
      </w:r>
    </w:p>
    <w:p w14:paraId="50E2D660" w14:textId="70CE8166" w:rsidR="002754E3" w:rsidRDefault="002754E3" w:rsidP="002754E3">
      <w:pPr>
        <w:spacing w:before="225" w:after="225" w:line="240" w:lineRule="auto"/>
        <w:jc w:val="center"/>
        <w:rPr>
          <w:rFonts w:ascii="Arial" w:hAnsi="Arial" w:cs="Arial"/>
          <w:b/>
          <w:bCs/>
          <w:color w:val="000000"/>
          <w:sz w:val="27"/>
          <w:szCs w:val="27"/>
        </w:rPr>
      </w:pPr>
      <w:r w:rsidRPr="002754E3">
        <w:rPr>
          <w:rFonts w:ascii="Arial" w:hAnsi="Arial" w:cs="Arial"/>
          <w:b/>
          <w:bCs/>
          <w:color w:val="000000"/>
          <w:sz w:val="27"/>
          <w:szCs w:val="27"/>
        </w:rPr>
        <w:t xml:space="preserve">o </w:t>
      </w:r>
      <w:r>
        <w:rPr>
          <w:rFonts w:ascii="Arial" w:hAnsi="Arial" w:cs="Arial"/>
          <w:b/>
          <w:bCs/>
          <w:color w:val="000000"/>
          <w:sz w:val="27"/>
          <w:szCs w:val="27"/>
        </w:rPr>
        <w:t xml:space="preserve">izvedbi </w:t>
      </w:r>
      <w:r w:rsidR="00E8403C">
        <w:rPr>
          <w:rFonts w:ascii="Arial" w:hAnsi="Arial" w:cs="Arial"/>
          <w:b/>
          <w:bCs/>
          <w:color w:val="000000"/>
          <w:sz w:val="27"/>
          <w:szCs w:val="27"/>
        </w:rPr>
        <w:t>r</w:t>
      </w:r>
      <w:r w:rsidR="00E8403C" w:rsidRPr="00E8403C">
        <w:rPr>
          <w:rFonts w:ascii="Arial" w:hAnsi="Arial" w:cs="Arial"/>
          <w:b/>
          <w:bCs/>
          <w:color w:val="000000"/>
          <w:sz w:val="27"/>
          <w:szCs w:val="27"/>
        </w:rPr>
        <w:t>ekonstrukcij</w:t>
      </w:r>
      <w:r w:rsidR="00E8403C">
        <w:rPr>
          <w:rFonts w:ascii="Arial" w:hAnsi="Arial" w:cs="Arial"/>
          <w:b/>
          <w:bCs/>
          <w:color w:val="000000"/>
          <w:sz w:val="27"/>
          <w:szCs w:val="27"/>
        </w:rPr>
        <w:t>e</w:t>
      </w:r>
      <w:r w:rsidR="00E8403C" w:rsidRPr="00E8403C">
        <w:rPr>
          <w:rFonts w:ascii="Arial" w:hAnsi="Arial" w:cs="Arial"/>
          <w:b/>
          <w:bCs/>
          <w:color w:val="000000"/>
          <w:sz w:val="27"/>
          <w:szCs w:val="27"/>
        </w:rPr>
        <w:t>, prizidav</w:t>
      </w:r>
      <w:r w:rsidR="00E8403C">
        <w:rPr>
          <w:rFonts w:ascii="Arial" w:hAnsi="Arial" w:cs="Arial"/>
          <w:b/>
          <w:bCs/>
          <w:color w:val="000000"/>
          <w:sz w:val="27"/>
          <w:szCs w:val="27"/>
        </w:rPr>
        <w:t>e</w:t>
      </w:r>
      <w:r w:rsidR="00E8403C" w:rsidRPr="00E8403C">
        <w:rPr>
          <w:rFonts w:ascii="Arial" w:hAnsi="Arial" w:cs="Arial"/>
          <w:b/>
          <w:bCs/>
          <w:color w:val="000000"/>
          <w:sz w:val="27"/>
          <w:szCs w:val="27"/>
        </w:rPr>
        <w:t>, statičn</w:t>
      </w:r>
      <w:r w:rsidR="00E8403C">
        <w:rPr>
          <w:rFonts w:ascii="Arial" w:hAnsi="Arial" w:cs="Arial"/>
          <w:b/>
          <w:bCs/>
          <w:color w:val="000000"/>
          <w:sz w:val="27"/>
          <w:szCs w:val="27"/>
        </w:rPr>
        <w:t>e</w:t>
      </w:r>
      <w:r w:rsidR="00E8403C" w:rsidRPr="00E8403C">
        <w:rPr>
          <w:rFonts w:ascii="Arial" w:hAnsi="Arial" w:cs="Arial"/>
          <w:b/>
          <w:bCs/>
          <w:color w:val="000000"/>
          <w:sz w:val="27"/>
          <w:szCs w:val="27"/>
        </w:rPr>
        <w:t xml:space="preserve"> in energetsk</w:t>
      </w:r>
      <w:r w:rsidR="00E8403C">
        <w:rPr>
          <w:rFonts w:ascii="Arial" w:hAnsi="Arial" w:cs="Arial"/>
          <w:b/>
          <w:bCs/>
          <w:color w:val="000000"/>
          <w:sz w:val="27"/>
          <w:szCs w:val="27"/>
        </w:rPr>
        <w:t>e</w:t>
      </w:r>
      <w:r w:rsidR="00E8403C" w:rsidRPr="00E8403C">
        <w:rPr>
          <w:rFonts w:ascii="Arial" w:hAnsi="Arial" w:cs="Arial"/>
          <w:b/>
          <w:bCs/>
          <w:color w:val="000000"/>
          <w:sz w:val="27"/>
          <w:szCs w:val="27"/>
        </w:rPr>
        <w:t xml:space="preserve"> sanacij</w:t>
      </w:r>
      <w:r w:rsidR="00E8403C">
        <w:rPr>
          <w:rFonts w:ascii="Arial" w:hAnsi="Arial" w:cs="Arial"/>
          <w:b/>
          <w:bCs/>
          <w:color w:val="000000"/>
          <w:sz w:val="27"/>
          <w:szCs w:val="27"/>
        </w:rPr>
        <w:t>e</w:t>
      </w:r>
      <w:r w:rsidR="00E8403C" w:rsidRPr="00E8403C">
        <w:rPr>
          <w:rFonts w:ascii="Arial" w:hAnsi="Arial" w:cs="Arial"/>
          <w:b/>
          <w:bCs/>
          <w:color w:val="000000"/>
          <w:sz w:val="27"/>
          <w:szCs w:val="27"/>
        </w:rPr>
        <w:t xml:space="preserve"> objekta na Cankarjevi ulici 5 v Mariboru</w:t>
      </w:r>
    </w:p>
    <w:p w14:paraId="2946EFDA" w14:textId="77777777" w:rsidR="002754E3" w:rsidRDefault="002754E3" w:rsidP="002754E3">
      <w:pPr>
        <w:spacing w:before="225" w:after="225" w:line="240" w:lineRule="auto"/>
        <w:jc w:val="center"/>
        <w:rPr>
          <w:rFonts w:ascii="Arial" w:hAnsi="Arial" w:cs="Arial"/>
          <w:b/>
          <w:bCs/>
          <w:color w:val="000000"/>
          <w:sz w:val="27"/>
          <w:szCs w:val="27"/>
        </w:rPr>
      </w:pPr>
    </w:p>
    <w:p w14:paraId="216C42E8" w14:textId="77777777" w:rsidR="008C1AAE" w:rsidRDefault="009F6367" w:rsidP="002754E3">
      <w:pPr>
        <w:spacing w:before="225" w:after="225" w:line="240" w:lineRule="auto"/>
        <w:jc w:val="center"/>
      </w:pPr>
      <w:r>
        <w:rPr>
          <w:rFonts w:ascii="Arial" w:hAnsi="Arial" w:cs="Arial"/>
          <w:color w:val="000000"/>
          <w:sz w:val="18"/>
          <w:szCs w:val="18"/>
        </w:rPr>
        <w:t>sklenjena med</w:t>
      </w:r>
    </w:p>
    <w:p w14:paraId="514F8769" w14:textId="77777777" w:rsidR="008C1AAE" w:rsidRDefault="009F6367">
      <w:pPr>
        <w:spacing w:after="0" w:line="240" w:lineRule="auto"/>
      </w:pPr>
      <w:r>
        <w:rPr>
          <w:rFonts w:ascii="Arial" w:hAnsi="Arial" w:cs="Arial"/>
          <w:b/>
          <w:bCs/>
          <w:color w:val="000000"/>
          <w:sz w:val="18"/>
          <w:szCs w:val="18"/>
        </w:rPr>
        <w:t>NAROČNIKOM: SREDNJA ŠOLA ZA GOSTINSTVO IN TURIZEM MARIBOR, Mladinska ulica 14 A, 2000 Maribor,</w:t>
      </w:r>
      <w:r>
        <w:rPr>
          <w:rFonts w:ascii="Arial" w:hAnsi="Arial" w:cs="Arial"/>
          <w:color w:val="000000"/>
          <w:sz w:val="18"/>
          <w:szCs w:val="18"/>
        </w:rPr>
        <w:br/>
        <w:t>ki ga zastopa Dušan Erjavec, ravnatelj</w:t>
      </w:r>
      <w:r>
        <w:br/>
      </w:r>
    </w:p>
    <w:tbl>
      <w:tblPr>
        <w:tblStyle w:val="NormalTablePHPDOCX"/>
        <w:tblW w:w="3500" w:type="pct"/>
        <w:tblInd w:w="108" w:type="dxa"/>
        <w:tblLook w:val="04A0" w:firstRow="1" w:lastRow="0" w:firstColumn="1" w:lastColumn="0" w:noHBand="0" w:noVBand="1"/>
      </w:tblPr>
      <w:tblGrid>
        <w:gridCol w:w="3300"/>
        <w:gridCol w:w="3049"/>
      </w:tblGrid>
      <w:tr w:rsidR="008C1AAE" w14:paraId="11A68F24" w14:textId="77777777">
        <w:tc>
          <w:tcPr>
            <w:tcW w:w="3300" w:type="dxa"/>
            <w:tcMar>
              <w:top w:w="0" w:type="auto"/>
              <w:bottom w:w="0" w:type="auto"/>
            </w:tcMar>
            <w:vAlign w:val="center"/>
          </w:tcPr>
          <w:p w14:paraId="730AABC5" w14:textId="77777777" w:rsidR="008C1AAE" w:rsidRDefault="009F6367">
            <w:r>
              <w:rPr>
                <w:rFonts w:ascii="Arial" w:hAnsi="Arial" w:cs="Arial"/>
                <w:color w:val="000000"/>
                <w:position w:val="-2"/>
                <w:sz w:val="18"/>
                <w:szCs w:val="18"/>
              </w:rPr>
              <w:t>Matična številka:</w:t>
            </w:r>
          </w:p>
        </w:tc>
        <w:tc>
          <w:tcPr>
            <w:tcW w:w="0" w:type="auto"/>
            <w:tcMar>
              <w:top w:w="0" w:type="auto"/>
              <w:bottom w:w="0" w:type="auto"/>
            </w:tcMar>
            <w:vAlign w:val="center"/>
          </w:tcPr>
          <w:p w14:paraId="7B6CA298" w14:textId="77777777" w:rsidR="008C1AAE" w:rsidRDefault="009F6367">
            <w:r>
              <w:rPr>
                <w:rFonts w:ascii="Arial" w:hAnsi="Arial" w:cs="Arial"/>
                <w:color w:val="000000"/>
                <w:position w:val="-2"/>
                <w:sz w:val="18"/>
                <w:szCs w:val="18"/>
              </w:rPr>
              <w:t>5086752000</w:t>
            </w:r>
          </w:p>
        </w:tc>
      </w:tr>
      <w:tr w:rsidR="008C1AAE" w14:paraId="4218BB20" w14:textId="77777777">
        <w:tc>
          <w:tcPr>
            <w:tcW w:w="3300" w:type="dxa"/>
            <w:tcMar>
              <w:top w:w="0" w:type="auto"/>
              <w:bottom w:w="0" w:type="auto"/>
            </w:tcMar>
            <w:vAlign w:val="center"/>
          </w:tcPr>
          <w:p w14:paraId="3DCE1D8A" w14:textId="77777777" w:rsidR="008C1AAE" w:rsidRDefault="009F636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74FF939" w14:textId="77777777" w:rsidR="008C1AAE" w:rsidRDefault="009F6367">
            <w:r>
              <w:rPr>
                <w:rFonts w:ascii="Arial" w:hAnsi="Arial" w:cs="Arial"/>
                <w:color w:val="000000"/>
                <w:position w:val="-2"/>
                <w:sz w:val="18"/>
                <w:szCs w:val="18"/>
              </w:rPr>
              <w:t>SI 79487491</w:t>
            </w:r>
          </w:p>
        </w:tc>
      </w:tr>
      <w:tr w:rsidR="008C1AAE" w14:paraId="2DFBA903" w14:textId="77777777">
        <w:tc>
          <w:tcPr>
            <w:tcW w:w="3300" w:type="dxa"/>
            <w:tcMar>
              <w:top w:w="0" w:type="auto"/>
              <w:bottom w:w="0" w:type="auto"/>
            </w:tcMar>
            <w:vAlign w:val="center"/>
          </w:tcPr>
          <w:p w14:paraId="49CF960A" w14:textId="77777777" w:rsidR="008C1AAE" w:rsidRDefault="009F6367">
            <w:r>
              <w:rPr>
                <w:rFonts w:ascii="Arial" w:hAnsi="Arial" w:cs="Arial"/>
                <w:color w:val="000000"/>
                <w:position w:val="-2"/>
                <w:sz w:val="18"/>
                <w:szCs w:val="18"/>
              </w:rPr>
              <w:t>Transakcijski račun (TRR):</w:t>
            </w:r>
          </w:p>
        </w:tc>
        <w:tc>
          <w:tcPr>
            <w:tcW w:w="0" w:type="auto"/>
            <w:tcMar>
              <w:top w:w="0" w:type="auto"/>
              <w:bottom w:w="0" w:type="auto"/>
            </w:tcMar>
            <w:vAlign w:val="center"/>
          </w:tcPr>
          <w:p w14:paraId="3BBBC830" w14:textId="77777777" w:rsidR="008C1AAE" w:rsidRDefault="009F6367">
            <w:r>
              <w:rPr>
                <w:rFonts w:ascii="Arial" w:hAnsi="Arial" w:cs="Arial"/>
                <w:color w:val="000000"/>
                <w:position w:val="-2"/>
                <w:sz w:val="18"/>
                <w:szCs w:val="18"/>
              </w:rPr>
              <w:t>SI56 0110 0603 0701 784</w:t>
            </w:r>
          </w:p>
        </w:tc>
      </w:tr>
    </w:tbl>
    <w:p w14:paraId="2A8FAE2F" w14:textId="77777777" w:rsidR="008C1AAE" w:rsidRDefault="008C1AAE"/>
    <w:p w14:paraId="651A0F99" w14:textId="77777777" w:rsidR="008C1AAE" w:rsidRDefault="009F6367">
      <w:pPr>
        <w:spacing w:before="225" w:after="225" w:line="240" w:lineRule="auto"/>
        <w:jc w:val="center"/>
      </w:pPr>
      <w:r>
        <w:rPr>
          <w:rFonts w:ascii="Arial" w:hAnsi="Arial" w:cs="Arial"/>
          <w:color w:val="000000"/>
          <w:sz w:val="18"/>
          <w:szCs w:val="18"/>
        </w:rPr>
        <w:t>in</w:t>
      </w:r>
    </w:p>
    <w:p w14:paraId="33D54835" w14:textId="77777777" w:rsidR="008C1AAE" w:rsidRDefault="009F636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C1AAE" w14:paraId="04D96506" w14:textId="77777777">
        <w:tc>
          <w:tcPr>
            <w:tcW w:w="3300" w:type="dxa"/>
            <w:tcMar>
              <w:top w:w="0" w:type="auto"/>
              <w:bottom w:w="0" w:type="auto"/>
            </w:tcMar>
            <w:vAlign w:val="center"/>
          </w:tcPr>
          <w:p w14:paraId="183FFB1D" w14:textId="77777777" w:rsidR="008C1AAE" w:rsidRDefault="009F636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991438D" w14:textId="77777777" w:rsidR="008C1AAE" w:rsidRDefault="009F6367">
            <w:r>
              <w:rPr>
                <w:rFonts w:ascii="Arial" w:hAnsi="Arial" w:cs="Arial"/>
                <w:color w:val="000000"/>
                <w:position w:val="-2"/>
                <w:sz w:val="18"/>
                <w:szCs w:val="18"/>
              </w:rPr>
              <w:t> </w:t>
            </w:r>
          </w:p>
        </w:tc>
      </w:tr>
      <w:tr w:rsidR="008C1AAE" w14:paraId="5C239936" w14:textId="77777777">
        <w:tc>
          <w:tcPr>
            <w:tcW w:w="3300" w:type="dxa"/>
            <w:tcMar>
              <w:top w:w="0" w:type="auto"/>
              <w:bottom w:w="0" w:type="auto"/>
            </w:tcMar>
            <w:vAlign w:val="center"/>
          </w:tcPr>
          <w:p w14:paraId="230540C4" w14:textId="77777777" w:rsidR="008C1AAE" w:rsidRDefault="009F636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B9271C7" w14:textId="77777777" w:rsidR="008C1AAE" w:rsidRDefault="009F6367">
            <w:r>
              <w:rPr>
                <w:rFonts w:ascii="Arial" w:hAnsi="Arial" w:cs="Arial"/>
                <w:color w:val="000000"/>
                <w:position w:val="-2"/>
                <w:sz w:val="18"/>
                <w:szCs w:val="18"/>
              </w:rPr>
              <w:t> </w:t>
            </w:r>
          </w:p>
        </w:tc>
      </w:tr>
      <w:tr w:rsidR="008C1AAE" w14:paraId="3D8AF2E3" w14:textId="77777777">
        <w:tc>
          <w:tcPr>
            <w:tcW w:w="3300" w:type="dxa"/>
            <w:tcMar>
              <w:top w:w="0" w:type="auto"/>
              <w:bottom w:w="0" w:type="auto"/>
            </w:tcMar>
            <w:vAlign w:val="center"/>
          </w:tcPr>
          <w:p w14:paraId="5CB9961D" w14:textId="77777777" w:rsidR="008C1AAE" w:rsidRDefault="009F636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6C0CD25" w14:textId="77777777" w:rsidR="008C1AAE" w:rsidRDefault="009F6367">
            <w:r>
              <w:rPr>
                <w:rFonts w:ascii="Arial" w:hAnsi="Arial" w:cs="Arial"/>
                <w:color w:val="000000"/>
                <w:position w:val="-2"/>
                <w:sz w:val="18"/>
                <w:szCs w:val="18"/>
              </w:rPr>
              <w:t> </w:t>
            </w:r>
          </w:p>
        </w:tc>
      </w:tr>
    </w:tbl>
    <w:p w14:paraId="1694BE44" w14:textId="77777777" w:rsidR="008C1AAE" w:rsidRDefault="009F6367">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353FB56" w14:textId="77777777" w:rsidR="002754E3" w:rsidRDefault="002754E3">
      <w:pPr>
        <w:spacing w:before="225" w:after="225" w:line="240" w:lineRule="auto"/>
        <w:jc w:val="both"/>
        <w:rPr>
          <w:rFonts w:ascii="Arial" w:hAnsi="Arial" w:cs="Arial"/>
          <w:color w:val="000000"/>
          <w:sz w:val="18"/>
          <w:szCs w:val="18"/>
        </w:rPr>
      </w:pPr>
    </w:p>
    <w:p w14:paraId="27DDFAC5" w14:textId="77777777" w:rsidR="002754E3" w:rsidRDefault="002754E3">
      <w:pPr>
        <w:spacing w:before="225" w:after="225" w:line="240" w:lineRule="auto"/>
        <w:jc w:val="both"/>
      </w:pPr>
    </w:p>
    <w:p w14:paraId="09EA19F5" w14:textId="77777777" w:rsidR="008C1AAE" w:rsidRDefault="009F6367">
      <w:pPr>
        <w:spacing w:before="225" w:after="225" w:line="240" w:lineRule="auto"/>
        <w:jc w:val="both"/>
      </w:pPr>
      <w:r>
        <w:rPr>
          <w:rFonts w:ascii="Arial" w:hAnsi="Arial" w:cs="Arial"/>
          <w:b/>
          <w:bCs/>
          <w:color w:val="000000"/>
          <w:sz w:val="18"/>
          <w:szCs w:val="18"/>
        </w:rPr>
        <w:t>I. UVODNE DOLOČBE</w:t>
      </w:r>
    </w:p>
    <w:p w14:paraId="74F27CEE" w14:textId="77777777" w:rsidR="008C1AAE" w:rsidRDefault="009F636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C1AAE" w14:paraId="021ECD9F" w14:textId="77777777">
        <w:tc>
          <w:tcPr>
            <w:tcW w:w="0" w:type="auto"/>
            <w:tcMar>
              <w:top w:w="0" w:type="auto"/>
              <w:bottom w:w="0" w:type="auto"/>
            </w:tcMar>
          </w:tcPr>
          <w:p w14:paraId="15AFA7C1" w14:textId="77777777" w:rsidR="002754E3" w:rsidRPr="00DD1BA2" w:rsidRDefault="002754E3" w:rsidP="002754E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754E3" w:rsidRPr="00DD1BA2" w14:paraId="7A7F6B21" w14:textId="77777777" w:rsidTr="007E2DAF">
              <w:trPr>
                <w:trHeight w:val="425"/>
              </w:trPr>
              <w:tc>
                <w:tcPr>
                  <w:tcW w:w="0" w:type="auto"/>
                  <w:tcMar>
                    <w:top w:w="0" w:type="auto"/>
                    <w:bottom w:w="0" w:type="auto"/>
                  </w:tcMar>
                </w:tcPr>
                <w:p w14:paraId="0EC3632B" w14:textId="6ACD8397" w:rsidR="002754E3" w:rsidRPr="00DD1BA2" w:rsidRDefault="002754E3" w:rsidP="00B764B2">
                  <w:pPr>
                    <w:numPr>
                      <w:ilvl w:val="0"/>
                      <w:numId w:val="46"/>
                    </w:numPr>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Pr>
                      <w:rFonts w:ascii="Arial" w:hAnsi="Arial" w:cs="Arial"/>
                      <w:color w:val="000000"/>
                      <w:sz w:val="18"/>
                      <w:szCs w:val="18"/>
                    </w:rPr>
                    <w:t>,</w:t>
                  </w:r>
                  <w:r w:rsidRPr="00DD1BA2">
                    <w:rPr>
                      <w:rFonts w:ascii="Arial" w:hAnsi="Arial" w:cs="Arial"/>
                      <w:color w:val="000000"/>
                      <w:sz w:val="18"/>
                      <w:szCs w:val="18"/>
                    </w:rPr>
                    <w:t xml:space="preserve"> številka ____________</w:t>
                  </w:r>
                  <w:r>
                    <w:rPr>
                      <w:rFonts w:ascii="Arial" w:hAnsi="Arial" w:cs="Arial"/>
                      <w:color w:val="000000"/>
                      <w:sz w:val="18"/>
                      <w:szCs w:val="18"/>
                    </w:rPr>
                    <w:t>,</w:t>
                  </w:r>
                  <w:r w:rsidRPr="00DD1BA2">
                    <w:rPr>
                      <w:rFonts w:ascii="Arial" w:hAnsi="Arial" w:cs="Arial"/>
                      <w:color w:val="000000"/>
                      <w:sz w:val="18"/>
                      <w:szCs w:val="18"/>
                    </w:rPr>
                    <w:t xml:space="preserve"> z dne ___________, </w:t>
                  </w:r>
                  <w:r>
                    <w:rPr>
                      <w:rFonts w:ascii="Arial" w:hAnsi="Arial" w:cs="Arial"/>
                      <w:color w:val="000000"/>
                      <w:sz w:val="18"/>
                      <w:szCs w:val="18"/>
                    </w:rPr>
                    <w:t xml:space="preserve">in v Dopolnilu k </w:t>
                  </w:r>
                  <w:r w:rsidRPr="00D95370">
                    <w:rPr>
                      <w:rFonts w:ascii="Arial" w:hAnsi="Arial" w:cs="Arial"/>
                      <w:sz w:val="18"/>
                      <w:szCs w:val="18"/>
                    </w:rPr>
                    <w:t>Uradnemu listu EU, št. ________, z dne ___________, z naslovom »</w:t>
                  </w:r>
                  <w:r w:rsidR="00E8403C" w:rsidRPr="00E8403C">
                    <w:rPr>
                      <w:rFonts w:ascii="Arial" w:hAnsi="Arial" w:cs="Arial"/>
                      <w:color w:val="000000"/>
                      <w:sz w:val="18"/>
                      <w:szCs w:val="18"/>
                    </w:rPr>
                    <w:t>Rekonstrukcija, prizidava, statična in energetska sanacija objekta na Cankarjevi ulici 5 v Mariboru</w:t>
                  </w:r>
                  <w:r w:rsidRPr="00D95370">
                    <w:rPr>
                      <w:rFonts w:ascii="Arial" w:eastAsia="Times New Roman" w:hAnsi="Arial" w:cs="Arial"/>
                      <w:sz w:val="18"/>
                      <w:szCs w:val="18"/>
                      <w:shd w:val="clear" w:color="auto" w:fill="FFFFFF"/>
                    </w:rPr>
                    <w:t>«,</w:t>
                  </w:r>
                </w:p>
                <w:p w14:paraId="78C02A1B" w14:textId="0EEAA03C" w:rsidR="002754E3" w:rsidRPr="00DD1BA2" w:rsidRDefault="002754E3" w:rsidP="00B764B2">
                  <w:pPr>
                    <w:numPr>
                      <w:ilvl w:val="0"/>
                      <w:numId w:val="46"/>
                    </w:numPr>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Pr>
                      <w:rFonts w:ascii="Arial" w:hAnsi="Arial" w:cs="Arial"/>
                      <w:color w:val="000000"/>
                      <w:sz w:val="18"/>
                      <w:szCs w:val="18"/>
                    </w:rPr>
                    <w:t>,</w:t>
                  </w:r>
                  <w:r w:rsidRPr="00DD1BA2">
                    <w:rPr>
                      <w:rFonts w:ascii="Arial" w:hAnsi="Arial" w:cs="Arial"/>
                      <w:color w:val="000000"/>
                      <w:sz w:val="18"/>
                      <w:szCs w:val="18"/>
                    </w:rPr>
                    <w:t xml:space="preserve"> številka ________________</w:t>
                  </w:r>
                  <w:r>
                    <w:rPr>
                      <w:rFonts w:ascii="Arial" w:hAnsi="Arial" w:cs="Arial"/>
                      <w:color w:val="000000"/>
                      <w:sz w:val="18"/>
                      <w:szCs w:val="18"/>
                    </w:rPr>
                    <w:t>,</w:t>
                  </w:r>
                  <w:r w:rsidRPr="00DD1BA2">
                    <w:rPr>
                      <w:rFonts w:ascii="Arial" w:hAnsi="Arial" w:cs="Arial"/>
                      <w:color w:val="000000"/>
                      <w:sz w:val="18"/>
                      <w:szCs w:val="18"/>
                    </w:rPr>
                    <w:t xml:space="preserve"> z dne ____________,</w:t>
                  </w:r>
                  <w:r>
                    <w:rPr>
                      <w:rFonts w:ascii="Arial" w:hAnsi="Arial" w:cs="Arial"/>
                      <w:color w:val="000000"/>
                      <w:sz w:val="18"/>
                      <w:szCs w:val="18"/>
                    </w:rPr>
                    <w:t xml:space="preserve"> objavljeni na Portalu javnih naročil št. ___________, dne ___________, in v Dopolnilu k </w:t>
                  </w:r>
                  <w:r w:rsidRPr="00D95370">
                    <w:rPr>
                      <w:rFonts w:ascii="Arial" w:hAnsi="Arial" w:cs="Arial"/>
                      <w:sz w:val="18"/>
                      <w:szCs w:val="18"/>
                    </w:rPr>
                    <w:t>Uradnemu listu EU, št. ________, z dne ___________, z naslovom »</w:t>
                  </w:r>
                  <w:r w:rsidR="00E8403C" w:rsidRPr="00E8403C">
                    <w:rPr>
                      <w:rFonts w:ascii="Arial" w:hAnsi="Arial" w:cs="Arial"/>
                      <w:color w:val="000000"/>
                      <w:sz w:val="18"/>
                      <w:szCs w:val="18"/>
                    </w:rPr>
                    <w:t>Rekonstrukcija, prizidava, statična in energetska sanacija objekta na Cankarjevi ulici 5 v Mariboru</w:t>
                  </w:r>
                  <w:r>
                    <w:rPr>
                      <w:rFonts w:ascii="Arial" w:hAnsi="Arial" w:cs="Arial"/>
                      <w:bCs/>
                      <w:sz w:val="18"/>
                      <w:szCs w:val="18"/>
                    </w:rPr>
                    <w:t>«</w:t>
                  </w:r>
                  <w:r w:rsidRPr="00DD1BA2">
                    <w:rPr>
                      <w:rFonts w:ascii="Arial" w:hAnsi="Arial" w:cs="Arial"/>
                      <w:color w:val="000000"/>
                      <w:sz w:val="18"/>
                      <w:szCs w:val="18"/>
                    </w:rPr>
                    <w:t xml:space="preserve"> in</w:t>
                  </w:r>
                </w:p>
                <w:p w14:paraId="7F1C4491" w14:textId="77777777" w:rsidR="002754E3" w:rsidRPr="00DD1BA2" w:rsidRDefault="002754E3" w:rsidP="00B764B2">
                  <w:pPr>
                    <w:numPr>
                      <w:ilvl w:val="0"/>
                      <w:numId w:val="46"/>
                    </w:numPr>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053DC5F5" w14:textId="77777777" w:rsidR="002754E3" w:rsidRPr="00DD1BA2" w:rsidRDefault="002754E3" w:rsidP="002754E3">
            <w:pPr>
              <w:spacing w:before="224" w:after="224"/>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 zaradi česar se sklepa predmetna pogodba.</w:t>
            </w:r>
          </w:p>
          <w:p w14:paraId="2DDFE9F3" w14:textId="77777777" w:rsidR="008C1AAE" w:rsidRDefault="008C1AAE">
            <w:pPr>
              <w:spacing w:before="225" w:after="225"/>
              <w:jc w:val="both"/>
            </w:pPr>
          </w:p>
        </w:tc>
      </w:tr>
    </w:tbl>
    <w:p w14:paraId="72C30508" w14:textId="77777777" w:rsidR="008C1AAE" w:rsidRDefault="009F6367">
      <w:pPr>
        <w:spacing w:before="225" w:after="225" w:line="240" w:lineRule="auto"/>
        <w:jc w:val="both"/>
      </w:pPr>
      <w:r>
        <w:rPr>
          <w:rFonts w:ascii="Arial" w:hAnsi="Arial" w:cs="Arial"/>
          <w:b/>
          <w:bCs/>
          <w:color w:val="000000"/>
          <w:sz w:val="18"/>
          <w:szCs w:val="18"/>
        </w:rPr>
        <w:lastRenderedPageBreak/>
        <w:t>II. PREDMET POGODBE</w:t>
      </w:r>
    </w:p>
    <w:p w14:paraId="3EA4ED8F" w14:textId="77777777" w:rsidR="008C1AAE" w:rsidRDefault="009F636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C1AAE" w14:paraId="70ECB3B7" w14:textId="77777777">
        <w:tc>
          <w:tcPr>
            <w:tcW w:w="0" w:type="auto"/>
            <w:tcMar>
              <w:top w:w="0" w:type="auto"/>
              <w:bottom w:w="0" w:type="auto"/>
            </w:tcMar>
          </w:tcPr>
          <w:p w14:paraId="583A55D9" w14:textId="6AFE1A84" w:rsidR="002754E3" w:rsidRDefault="002754E3" w:rsidP="002754E3">
            <w:pPr>
              <w:spacing w:before="224" w:after="224"/>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v celoti izvedel </w:t>
            </w:r>
            <w:r w:rsidR="00E8403C">
              <w:rPr>
                <w:rFonts w:ascii="Arial" w:hAnsi="Arial" w:cs="Arial"/>
                <w:sz w:val="18"/>
                <w:szCs w:val="18"/>
              </w:rPr>
              <w:t>r</w:t>
            </w:r>
            <w:r w:rsidR="00E8403C" w:rsidRPr="00E8403C">
              <w:rPr>
                <w:rFonts w:ascii="Arial" w:hAnsi="Arial" w:cs="Arial"/>
                <w:color w:val="000000"/>
                <w:sz w:val="18"/>
                <w:szCs w:val="18"/>
              </w:rPr>
              <w:t>ekonstrukcij</w:t>
            </w:r>
            <w:r w:rsidR="00E8403C">
              <w:rPr>
                <w:rFonts w:ascii="Arial" w:hAnsi="Arial" w:cs="Arial"/>
                <w:color w:val="000000"/>
                <w:sz w:val="18"/>
                <w:szCs w:val="18"/>
              </w:rPr>
              <w:t>o</w:t>
            </w:r>
            <w:r w:rsidR="00E8403C" w:rsidRPr="00E8403C">
              <w:rPr>
                <w:rFonts w:ascii="Arial" w:hAnsi="Arial" w:cs="Arial"/>
                <w:color w:val="000000"/>
                <w:sz w:val="18"/>
                <w:szCs w:val="18"/>
              </w:rPr>
              <w:t>, prizidav</w:t>
            </w:r>
            <w:r w:rsidR="00E8403C">
              <w:rPr>
                <w:rFonts w:ascii="Arial" w:hAnsi="Arial" w:cs="Arial"/>
                <w:color w:val="000000"/>
                <w:sz w:val="18"/>
                <w:szCs w:val="18"/>
              </w:rPr>
              <w:t>o</w:t>
            </w:r>
            <w:r w:rsidR="00E8403C" w:rsidRPr="00E8403C">
              <w:rPr>
                <w:rFonts w:ascii="Arial" w:hAnsi="Arial" w:cs="Arial"/>
                <w:color w:val="000000"/>
                <w:sz w:val="18"/>
                <w:szCs w:val="18"/>
              </w:rPr>
              <w:t>, statičn</w:t>
            </w:r>
            <w:r w:rsidR="00E8403C">
              <w:rPr>
                <w:rFonts w:ascii="Arial" w:hAnsi="Arial" w:cs="Arial"/>
                <w:color w:val="000000"/>
                <w:sz w:val="18"/>
                <w:szCs w:val="18"/>
              </w:rPr>
              <w:t>o</w:t>
            </w:r>
            <w:r w:rsidR="00E8403C" w:rsidRPr="00E8403C">
              <w:rPr>
                <w:rFonts w:ascii="Arial" w:hAnsi="Arial" w:cs="Arial"/>
                <w:color w:val="000000"/>
                <w:sz w:val="18"/>
                <w:szCs w:val="18"/>
              </w:rPr>
              <w:t xml:space="preserve"> in energetsk</w:t>
            </w:r>
            <w:r w:rsidR="00E8403C">
              <w:rPr>
                <w:rFonts w:ascii="Arial" w:hAnsi="Arial" w:cs="Arial"/>
                <w:color w:val="000000"/>
                <w:sz w:val="18"/>
                <w:szCs w:val="18"/>
              </w:rPr>
              <w:t>o</w:t>
            </w:r>
            <w:r w:rsidR="00E8403C" w:rsidRPr="00E8403C">
              <w:rPr>
                <w:rFonts w:ascii="Arial" w:hAnsi="Arial" w:cs="Arial"/>
                <w:color w:val="000000"/>
                <w:sz w:val="18"/>
                <w:szCs w:val="18"/>
              </w:rPr>
              <w:t xml:space="preserve"> sanacij</w:t>
            </w:r>
            <w:r w:rsidR="00E8403C">
              <w:rPr>
                <w:rFonts w:ascii="Arial" w:hAnsi="Arial" w:cs="Arial"/>
                <w:color w:val="000000"/>
                <w:sz w:val="18"/>
                <w:szCs w:val="18"/>
              </w:rPr>
              <w:t>o</w:t>
            </w:r>
            <w:r w:rsidR="00E8403C" w:rsidRPr="00E8403C">
              <w:rPr>
                <w:rFonts w:ascii="Arial" w:hAnsi="Arial" w:cs="Arial"/>
                <w:color w:val="000000"/>
                <w:sz w:val="18"/>
                <w:szCs w:val="18"/>
              </w:rPr>
              <w:t xml:space="preserve"> objekta na Cankarjevi ulici 5 v Mariboru</w:t>
            </w:r>
            <w:r w:rsidR="00E8403C" w:rsidRPr="00DD1BA2">
              <w:rPr>
                <w:rFonts w:ascii="Arial" w:hAnsi="Arial" w:cs="Arial"/>
                <w:sz w:val="18"/>
                <w:szCs w:val="18"/>
              </w:rPr>
              <w:t xml:space="preserve"> </w:t>
            </w:r>
            <w:r w:rsidRPr="00DD1BA2">
              <w:rPr>
                <w:rFonts w:ascii="Arial" w:hAnsi="Arial" w:cs="Arial"/>
                <w:sz w:val="18"/>
                <w:szCs w:val="18"/>
              </w:rPr>
              <w:t xml:space="preserve">ter izvršil ostala del v skladu z zahtevami naročnika iz razpisne dokumentacije in ponudbo izvajalca. </w:t>
            </w:r>
          </w:p>
          <w:p w14:paraId="50FC49EF" w14:textId="77777777" w:rsidR="00502DC6" w:rsidRDefault="00502DC6" w:rsidP="00502DC6">
            <w:pPr>
              <w:jc w:val="center"/>
            </w:pPr>
            <w:r>
              <w:rPr>
                <w:rFonts w:ascii="Arial" w:hAnsi="Arial" w:cs="Arial"/>
                <w:b/>
                <w:bCs/>
                <w:color w:val="000000"/>
                <w:sz w:val="18"/>
                <w:szCs w:val="18"/>
              </w:rPr>
              <w:t>3. člen</w:t>
            </w:r>
          </w:p>
          <w:p w14:paraId="79AD496F" w14:textId="77777777" w:rsidR="002754E3" w:rsidRPr="00557231" w:rsidRDefault="002754E3" w:rsidP="002754E3">
            <w:pPr>
              <w:spacing w:before="224" w:after="224"/>
              <w:jc w:val="both"/>
              <w:outlineLvl w:val="1"/>
              <w:rPr>
                <w:rFonts w:ascii="Arial" w:hAnsi="Arial" w:cs="Arial"/>
                <w:sz w:val="18"/>
                <w:szCs w:val="18"/>
              </w:rPr>
            </w:pPr>
            <w:r w:rsidRPr="00557231">
              <w:rPr>
                <w:rFonts w:ascii="Arial" w:hAnsi="Arial" w:cs="Arial"/>
                <w:sz w:val="18"/>
                <w:szCs w:val="18"/>
              </w:rPr>
              <w:t>Sestavni del te pogodbe so:</w:t>
            </w:r>
          </w:p>
          <w:p w14:paraId="07E731F2" w14:textId="77777777" w:rsidR="002754E3" w:rsidRPr="00557231" w:rsidRDefault="002754E3" w:rsidP="00B764B2">
            <w:pPr>
              <w:pStyle w:val="ListParagraph"/>
              <w:numPr>
                <w:ilvl w:val="0"/>
                <w:numId w:val="45"/>
              </w:numPr>
              <w:spacing w:before="224" w:after="224"/>
              <w:jc w:val="both"/>
              <w:outlineLvl w:val="1"/>
              <w:rPr>
                <w:rFonts w:ascii="Arial" w:hAnsi="Arial" w:cs="Arial"/>
                <w:sz w:val="18"/>
                <w:szCs w:val="18"/>
              </w:rPr>
            </w:pPr>
            <w:r w:rsidRPr="00557231">
              <w:rPr>
                <w:rFonts w:ascii="Arial" w:hAnsi="Arial" w:cs="Arial"/>
                <w:sz w:val="18"/>
                <w:szCs w:val="18"/>
              </w:rPr>
              <w:t xml:space="preserve">ponudbeni predračun s cenami, </w:t>
            </w:r>
          </w:p>
          <w:p w14:paraId="4B73C5E3" w14:textId="77777777" w:rsidR="002754E3" w:rsidRDefault="002754E3" w:rsidP="00B764B2">
            <w:pPr>
              <w:pStyle w:val="ListParagraph"/>
              <w:numPr>
                <w:ilvl w:val="0"/>
                <w:numId w:val="45"/>
              </w:numPr>
              <w:spacing w:before="224" w:after="224"/>
              <w:jc w:val="both"/>
              <w:outlineLvl w:val="1"/>
              <w:rPr>
                <w:rFonts w:ascii="Arial" w:hAnsi="Arial" w:cs="Arial"/>
                <w:sz w:val="18"/>
                <w:szCs w:val="18"/>
              </w:rPr>
            </w:pPr>
            <w:r w:rsidRPr="00557231">
              <w:rPr>
                <w:rFonts w:ascii="Arial" w:hAnsi="Arial" w:cs="Arial"/>
                <w:sz w:val="18"/>
                <w:szCs w:val="18"/>
              </w:rPr>
              <w:t>tehnične specifikacije z risbami</w:t>
            </w:r>
            <w:r>
              <w:rPr>
                <w:rFonts w:ascii="Arial" w:hAnsi="Arial" w:cs="Arial"/>
                <w:sz w:val="18"/>
                <w:szCs w:val="18"/>
              </w:rPr>
              <w:t>,</w:t>
            </w:r>
            <w:r w:rsidRPr="00557231">
              <w:rPr>
                <w:rFonts w:ascii="Arial" w:hAnsi="Arial" w:cs="Arial"/>
                <w:sz w:val="18"/>
                <w:szCs w:val="18"/>
              </w:rPr>
              <w:t xml:space="preserve"> </w:t>
            </w:r>
          </w:p>
          <w:p w14:paraId="337B7F6A" w14:textId="77777777" w:rsidR="002754E3" w:rsidRPr="00557231" w:rsidRDefault="002754E3" w:rsidP="00B764B2">
            <w:pPr>
              <w:pStyle w:val="ListParagraph"/>
              <w:numPr>
                <w:ilvl w:val="0"/>
                <w:numId w:val="45"/>
              </w:numPr>
              <w:spacing w:before="224" w:after="224"/>
              <w:jc w:val="both"/>
              <w:outlineLvl w:val="1"/>
              <w:rPr>
                <w:rFonts w:ascii="Arial" w:hAnsi="Arial" w:cs="Arial"/>
                <w:sz w:val="18"/>
                <w:szCs w:val="18"/>
              </w:rPr>
            </w:pPr>
            <w:r>
              <w:rPr>
                <w:rFonts w:ascii="Arial" w:hAnsi="Arial" w:cs="Arial"/>
                <w:sz w:val="18"/>
                <w:szCs w:val="18"/>
              </w:rPr>
              <w:t xml:space="preserve">ostali sestavni deli ponudbe </w:t>
            </w:r>
            <w:r w:rsidRPr="00557231">
              <w:rPr>
                <w:rFonts w:ascii="Arial" w:hAnsi="Arial" w:cs="Arial"/>
                <w:sz w:val="18"/>
                <w:szCs w:val="18"/>
              </w:rPr>
              <w:t xml:space="preserve">in </w:t>
            </w:r>
          </w:p>
          <w:p w14:paraId="23D3D934" w14:textId="77777777" w:rsidR="002754E3" w:rsidRPr="00557231" w:rsidRDefault="002754E3" w:rsidP="00B764B2">
            <w:pPr>
              <w:pStyle w:val="ListParagraph"/>
              <w:numPr>
                <w:ilvl w:val="0"/>
                <w:numId w:val="45"/>
              </w:numPr>
              <w:spacing w:before="224" w:after="224"/>
              <w:jc w:val="both"/>
              <w:outlineLvl w:val="1"/>
              <w:rPr>
                <w:rFonts w:ascii="Arial" w:hAnsi="Arial" w:cs="Arial"/>
                <w:sz w:val="18"/>
                <w:szCs w:val="18"/>
              </w:rPr>
            </w:pPr>
            <w:r w:rsidRPr="00557231">
              <w:rPr>
                <w:rFonts w:ascii="Arial" w:hAnsi="Arial" w:cs="Arial"/>
                <w:sz w:val="18"/>
                <w:szCs w:val="18"/>
              </w:rPr>
              <w:t xml:space="preserve">vsi drugi dokumenti, ki sestavljajo razpisno dokumentacijo. </w:t>
            </w:r>
          </w:p>
          <w:p w14:paraId="1140759D" w14:textId="77777777" w:rsidR="008C1AAE" w:rsidRDefault="008C1AAE">
            <w:pPr>
              <w:spacing w:before="225" w:after="225"/>
              <w:jc w:val="both"/>
            </w:pPr>
          </w:p>
        </w:tc>
      </w:tr>
    </w:tbl>
    <w:p w14:paraId="43B76FB6" w14:textId="77777777" w:rsidR="008C1AAE" w:rsidRDefault="009F6367">
      <w:pPr>
        <w:spacing w:before="225" w:after="225" w:line="240" w:lineRule="auto"/>
        <w:jc w:val="both"/>
      </w:pPr>
      <w:r>
        <w:rPr>
          <w:rFonts w:ascii="Arial" w:hAnsi="Arial" w:cs="Arial"/>
          <w:b/>
          <w:bCs/>
          <w:color w:val="000000"/>
          <w:sz w:val="18"/>
          <w:szCs w:val="18"/>
        </w:rPr>
        <w:t>III. POGODBENA CENA IN OBRAČUN DEL</w:t>
      </w:r>
    </w:p>
    <w:p w14:paraId="6F45793F" w14:textId="77777777" w:rsidR="008C1AAE" w:rsidRDefault="00502DC6">
      <w:pPr>
        <w:spacing w:after="0" w:line="240" w:lineRule="auto"/>
        <w:jc w:val="center"/>
      </w:pPr>
      <w:r>
        <w:rPr>
          <w:rFonts w:ascii="Arial" w:hAnsi="Arial" w:cs="Arial"/>
          <w:b/>
          <w:bCs/>
          <w:color w:val="000000"/>
          <w:sz w:val="18"/>
          <w:szCs w:val="18"/>
        </w:rPr>
        <w:t>4</w:t>
      </w:r>
      <w:r w:rsidR="009F636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1AAE" w14:paraId="7186F08A" w14:textId="77777777">
        <w:tc>
          <w:tcPr>
            <w:tcW w:w="0" w:type="auto"/>
            <w:tcMar>
              <w:top w:w="0" w:type="auto"/>
              <w:bottom w:w="0" w:type="auto"/>
            </w:tcMar>
          </w:tcPr>
          <w:p w14:paraId="574967D0" w14:textId="77777777" w:rsidR="008C1AAE" w:rsidRDefault="009F6367">
            <w:pPr>
              <w:spacing w:before="225" w:after="225"/>
              <w:jc w:val="both"/>
            </w:pPr>
            <w:r>
              <w:rPr>
                <w:rFonts w:ascii="Arial" w:hAnsi="Arial" w:cs="Arial"/>
                <w:color w:val="000000"/>
                <w:sz w:val="18"/>
                <w:szCs w:val="18"/>
              </w:rPr>
              <w:t>Pogodbena cena za dela po tej pogodbi je določena na osnovi ponudbe</w:t>
            </w:r>
            <w:r w:rsidR="00E30764">
              <w:rPr>
                <w:rFonts w:ascii="Arial" w:hAnsi="Arial" w:cs="Arial"/>
                <w:color w:val="000000"/>
                <w:sz w:val="18"/>
                <w:szCs w:val="18"/>
              </w:rPr>
              <w:t xml:space="preserve">. </w:t>
            </w:r>
            <w:r w:rsidR="00E30764" w:rsidRPr="00E30764">
              <w:rPr>
                <w:rFonts w:ascii="Arial" w:hAnsi="Arial" w:cs="Arial"/>
                <w:color w:val="000000"/>
                <w:sz w:val="18"/>
                <w:szCs w:val="18"/>
              </w:rPr>
              <w:t>Vrednost pogodbenih del je dogovorjena po načelu »ključ v roke s fiksnimi nespremenljivimi cenami do pridobitve uporabnega dovoljenja« in znaša:</w:t>
            </w:r>
          </w:p>
          <w:p w14:paraId="36206F34" w14:textId="77777777" w:rsidR="008C1AAE" w:rsidRDefault="009F6367">
            <w:pPr>
              <w:spacing w:before="225" w:after="225"/>
              <w:jc w:val="both"/>
            </w:pPr>
            <w:r>
              <w:rPr>
                <w:rFonts w:ascii="Arial" w:hAnsi="Arial" w:cs="Arial"/>
                <w:color w:val="000000"/>
                <w:sz w:val="18"/>
                <w:szCs w:val="18"/>
              </w:rPr>
              <w:t>{_ _ _ _ _ _ _ _ _ _ _ _ _ _ _ _ _ _ _ _ _ _ _ _ _} EUR brez DDV</w:t>
            </w:r>
          </w:p>
          <w:p w14:paraId="1556F329" w14:textId="77777777" w:rsidR="008C1AAE" w:rsidRDefault="009F6367">
            <w:pPr>
              <w:spacing w:before="225" w:after="225"/>
              <w:jc w:val="both"/>
            </w:pPr>
            <w:r>
              <w:rPr>
                <w:rFonts w:ascii="Arial" w:hAnsi="Arial" w:cs="Arial"/>
                <w:color w:val="000000"/>
                <w:sz w:val="18"/>
                <w:szCs w:val="18"/>
              </w:rPr>
              <w:t>{_ _ _ _ _ _ _ _ _ _ _ _ _ _ _ _ _ _ _ _ _ _ _ _ _} davek na dodano vrednost (DDV) v EUR</w:t>
            </w:r>
          </w:p>
          <w:p w14:paraId="43BB3A7F" w14:textId="77777777" w:rsidR="008C1AAE" w:rsidRDefault="009F6367">
            <w:pPr>
              <w:spacing w:before="225" w:after="225"/>
              <w:jc w:val="both"/>
              <w:rPr>
                <w:rFonts w:ascii="Arial" w:hAnsi="Arial" w:cs="Arial"/>
                <w:color w:val="000000"/>
                <w:sz w:val="18"/>
                <w:szCs w:val="18"/>
              </w:rPr>
            </w:pPr>
            <w:r>
              <w:rPr>
                <w:rFonts w:ascii="Arial" w:hAnsi="Arial" w:cs="Arial"/>
                <w:color w:val="000000"/>
                <w:sz w:val="18"/>
                <w:szCs w:val="18"/>
              </w:rPr>
              <w:t>{_ _ _ _ _ _ _ _ _ _ _ _ _ _ _ _ _ _ _ _ _ _ _ _ _} pogodbena vrednost vključno z DDV v EUR</w:t>
            </w:r>
          </w:p>
          <w:p w14:paraId="00BFE25F" w14:textId="77777777" w:rsidR="00E30764" w:rsidRPr="00E30764" w:rsidRDefault="00E30764">
            <w:pPr>
              <w:spacing w:before="225" w:after="225"/>
              <w:jc w:val="both"/>
              <w:rPr>
                <w:rFonts w:ascii="Arial" w:hAnsi="Arial" w:cs="Arial"/>
                <w:sz w:val="18"/>
                <w:szCs w:val="18"/>
              </w:rPr>
            </w:pPr>
            <w:r w:rsidRPr="00E30764">
              <w:rPr>
                <w:rFonts w:ascii="Arial" w:hAnsi="Arial" w:cs="Arial"/>
                <w:sz w:val="18"/>
                <w:szCs w:val="18"/>
              </w:rPr>
              <w:t xml:space="preserve">Skupna pogodbena vrednost je nespremenljiva do primopredaje objekta naročniku oz. uporabniku.  </w:t>
            </w:r>
          </w:p>
          <w:p w14:paraId="5C5C0DE2" w14:textId="77777777" w:rsidR="00446541" w:rsidRDefault="002754E3" w:rsidP="002754E3">
            <w:pPr>
              <w:spacing w:before="225" w:after="225"/>
              <w:jc w:val="both"/>
              <w:rPr>
                <w:rFonts w:ascii="Arial" w:hAnsi="Arial" w:cs="Arial"/>
                <w:color w:val="000000"/>
                <w:sz w:val="18"/>
                <w:szCs w:val="18"/>
              </w:rPr>
            </w:pPr>
            <w:r w:rsidRPr="002754E3">
              <w:rPr>
                <w:rFonts w:ascii="Arial" w:hAnsi="Arial" w:cs="Arial"/>
                <w:color w:val="000000"/>
                <w:sz w:val="18"/>
                <w:szCs w:val="18"/>
              </w:rPr>
              <w:t>Za izvedbo javnega naročila je predvideno sofinanciranje s strani Ministrstva za izobraževanje, znanost in šport</w:t>
            </w:r>
            <w:r w:rsidR="00B77FF9">
              <w:rPr>
                <w:rFonts w:ascii="Arial" w:hAnsi="Arial" w:cs="Arial"/>
                <w:color w:val="000000"/>
                <w:sz w:val="18"/>
                <w:szCs w:val="18"/>
              </w:rPr>
              <w:t xml:space="preserve"> in Ministrstva za infrastrukturo</w:t>
            </w:r>
            <w:r w:rsidRPr="002754E3">
              <w:rPr>
                <w:rFonts w:ascii="Arial" w:hAnsi="Arial" w:cs="Arial"/>
                <w:color w:val="000000"/>
                <w:sz w:val="18"/>
                <w:szCs w:val="18"/>
              </w:rPr>
              <w:t>.</w:t>
            </w:r>
            <w:r w:rsidR="00446541">
              <w:rPr>
                <w:rFonts w:ascii="Arial" w:hAnsi="Arial" w:cs="Arial"/>
                <w:color w:val="000000"/>
                <w:sz w:val="18"/>
                <w:szCs w:val="18"/>
              </w:rPr>
              <w:t xml:space="preserve"> </w:t>
            </w:r>
          </w:p>
          <w:p w14:paraId="528D79DB" w14:textId="77777777" w:rsidR="002754E3" w:rsidRPr="00446541" w:rsidRDefault="00446541" w:rsidP="002754E3">
            <w:pPr>
              <w:spacing w:before="225" w:after="225"/>
              <w:jc w:val="both"/>
              <w:rPr>
                <w:rFonts w:ascii="Arial" w:hAnsi="Arial" w:cs="Arial"/>
                <w:color w:val="808080" w:themeColor="background1" w:themeShade="80"/>
                <w:sz w:val="18"/>
                <w:szCs w:val="18"/>
              </w:rPr>
            </w:pPr>
            <w:r>
              <w:rPr>
                <w:rFonts w:ascii="Arial" w:hAnsi="Arial" w:cs="Arial"/>
                <w:color w:val="808080" w:themeColor="background1" w:themeShade="80"/>
                <w:sz w:val="18"/>
                <w:szCs w:val="18"/>
              </w:rPr>
              <w:t>[</w:t>
            </w:r>
            <w:r w:rsidRPr="00446541">
              <w:rPr>
                <w:rFonts w:ascii="Arial" w:hAnsi="Arial" w:cs="Arial"/>
                <w:color w:val="808080" w:themeColor="background1" w:themeShade="80"/>
                <w:sz w:val="18"/>
                <w:szCs w:val="18"/>
              </w:rPr>
              <w:t xml:space="preserve">Deleži </w:t>
            </w:r>
            <w:r>
              <w:rPr>
                <w:rFonts w:ascii="Arial" w:hAnsi="Arial" w:cs="Arial"/>
                <w:color w:val="808080" w:themeColor="background1" w:themeShade="80"/>
                <w:sz w:val="18"/>
                <w:szCs w:val="18"/>
              </w:rPr>
              <w:t xml:space="preserve">sofinanciranja </w:t>
            </w:r>
            <w:r w:rsidRPr="00446541">
              <w:rPr>
                <w:rFonts w:ascii="Arial" w:hAnsi="Arial" w:cs="Arial"/>
                <w:color w:val="808080" w:themeColor="background1" w:themeShade="80"/>
                <w:sz w:val="18"/>
                <w:szCs w:val="18"/>
              </w:rPr>
              <w:t>bodo opredeljeni v podpisani pogodbi.</w:t>
            </w:r>
            <w:r>
              <w:rPr>
                <w:rFonts w:ascii="Arial" w:hAnsi="Arial" w:cs="Arial"/>
                <w:color w:val="808080" w:themeColor="background1" w:themeShade="80"/>
                <w:sz w:val="18"/>
                <w:szCs w:val="18"/>
              </w:rPr>
              <w:t>]</w:t>
            </w:r>
            <w:r w:rsidRPr="00446541">
              <w:rPr>
                <w:rFonts w:ascii="Arial" w:hAnsi="Arial" w:cs="Arial"/>
                <w:color w:val="808080" w:themeColor="background1" w:themeShade="80"/>
                <w:sz w:val="18"/>
                <w:szCs w:val="18"/>
              </w:rPr>
              <w:t xml:space="preserve"> </w:t>
            </w:r>
          </w:p>
          <w:p w14:paraId="1888BB4D" w14:textId="77777777" w:rsidR="008C1AAE" w:rsidRPr="00E30764" w:rsidRDefault="00E30764" w:rsidP="00E30764">
            <w:pPr>
              <w:spacing w:before="225" w:after="225"/>
              <w:jc w:val="center"/>
              <w:rPr>
                <w:rFonts w:ascii="Arial" w:hAnsi="Arial" w:cs="Arial"/>
                <w:b/>
                <w:sz w:val="18"/>
                <w:szCs w:val="18"/>
              </w:rPr>
            </w:pPr>
            <w:r>
              <w:rPr>
                <w:rFonts w:ascii="Arial" w:hAnsi="Arial" w:cs="Arial"/>
                <w:b/>
                <w:sz w:val="18"/>
                <w:szCs w:val="18"/>
              </w:rPr>
              <w:t xml:space="preserve">5. </w:t>
            </w:r>
            <w:r w:rsidRPr="00E30764">
              <w:rPr>
                <w:rFonts w:ascii="Arial" w:hAnsi="Arial" w:cs="Arial"/>
                <w:b/>
                <w:sz w:val="18"/>
                <w:szCs w:val="18"/>
              </w:rPr>
              <w:t>člen</w:t>
            </w:r>
          </w:p>
          <w:p w14:paraId="50862C4C" w14:textId="77777777" w:rsidR="00E30764" w:rsidRPr="00E30764" w:rsidRDefault="00E30764" w:rsidP="00E30764">
            <w:pPr>
              <w:spacing w:before="225" w:after="225"/>
              <w:jc w:val="both"/>
              <w:rPr>
                <w:rFonts w:ascii="Arial" w:hAnsi="Arial" w:cs="Arial"/>
                <w:sz w:val="18"/>
                <w:szCs w:val="18"/>
              </w:rPr>
            </w:pPr>
            <w:r w:rsidRPr="00E30764">
              <w:rPr>
                <w:rFonts w:ascii="Arial" w:hAnsi="Arial" w:cs="Arial"/>
                <w:sz w:val="18"/>
                <w:szCs w:val="18"/>
              </w:rPr>
              <w:t>V navedeni pogodbeni vrednosti iz 4. člena te pogodbe so zajeti vsi stroški za izvedbo dogovorjenih del, predvidenih s projek</w:t>
            </w:r>
            <w:r>
              <w:rPr>
                <w:rFonts w:ascii="Arial" w:hAnsi="Arial" w:cs="Arial"/>
                <w:sz w:val="18"/>
                <w:szCs w:val="18"/>
              </w:rPr>
              <w:t>tno in ostalo dokumentacijo iz 3</w:t>
            </w:r>
            <w:r w:rsidRPr="00E30764">
              <w:rPr>
                <w:rFonts w:ascii="Arial" w:hAnsi="Arial" w:cs="Arial"/>
                <w:sz w:val="18"/>
                <w:szCs w:val="18"/>
              </w:rPr>
              <w:t xml:space="preserve">. člena te pogodbe, pa tudi dela, ki s projektno dokumentacijo niso predvidena, so pa predpisana z veljavnimi predpisi, soglasji in pravili stroke, ali če so potrebna za zagotovitev varnosti, stabilnosti in funkcionalnosti ter namembnosti objekta. </w:t>
            </w:r>
          </w:p>
          <w:p w14:paraId="465E49B5" w14:textId="77777777" w:rsidR="00E30764" w:rsidRPr="00E30764" w:rsidRDefault="00E30764" w:rsidP="00E30764">
            <w:pPr>
              <w:spacing w:before="225" w:after="225"/>
              <w:jc w:val="both"/>
              <w:rPr>
                <w:rFonts w:ascii="Arial" w:hAnsi="Arial" w:cs="Arial"/>
                <w:sz w:val="18"/>
                <w:szCs w:val="18"/>
              </w:rPr>
            </w:pPr>
            <w:r w:rsidRPr="00E30764">
              <w:rPr>
                <w:rFonts w:ascii="Arial" w:hAnsi="Arial" w:cs="Arial"/>
                <w:sz w:val="18"/>
                <w:szCs w:val="18"/>
              </w:rPr>
              <w:t xml:space="preserve">Pogodbeno načelo »ključ v roke s fiksnimi nespremenljivimi cenami« tudi pomeni, da je izključen morebiten vpliv sprememb nabavnih cen materiala in del. Prav tako pomeni, da bo izvajalec z objekta in zemljišča odstranil vse pri delu nastale ruševine, demontirane predmete in začasne objekte ter bo v tem smislu vzpostavil prvotno stanje. </w:t>
            </w:r>
          </w:p>
          <w:p w14:paraId="2A3E8663" w14:textId="77777777" w:rsidR="00E30764" w:rsidRPr="00E30764" w:rsidRDefault="00E30764" w:rsidP="00E30764">
            <w:pPr>
              <w:spacing w:before="225" w:after="225"/>
              <w:jc w:val="both"/>
              <w:rPr>
                <w:rFonts w:ascii="Arial" w:hAnsi="Arial" w:cs="Arial"/>
                <w:sz w:val="18"/>
                <w:szCs w:val="18"/>
              </w:rPr>
            </w:pPr>
            <w:r w:rsidRPr="00E30764">
              <w:rPr>
                <w:rFonts w:ascii="Arial" w:hAnsi="Arial" w:cs="Arial"/>
                <w:sz w:val="18"/>
                <w:szCs w:val="18"/>
              </w:rPr>
              <w:t xml:space="preserve">Pogodbeni stranki se dogovorita, da bo izvajalec GOI del hkrati prevzel tudi koordinacijo pri izvedbi teh del z izvedbo izdelave, dobave in montaže opreme, ki jo bo naročnik oddal po ločenih javnih naročilih, kompletno </w:t>
            </w:r>
            <w:r w:rsidRPr="00E30764">
              <w:rPr>
                <w:rFonts w:ascii="Arial" w:hAnsi="Arial" w:cs="Arial"/>
                <w:sz w:val="18"/>
                <w:szCs w:val="18"/>
              </w:rPr>
              <w:lastRenderedPageBreak/>
              <w:t>čiščenje objekta, vertikalne transporte in varovanje objekta. Vrednost navedenih del v tem odstavku je vključena v pogodbeni ceni.</w:t>
            </w:r>
          </w:p>
          <w:p w14:paraId="3BB65171" w14:textId="77777777" w:rsidR="00E30764" w:rsidRPr="00E30764" w:rsidRDefault="00E30764" w:rsidP="00B73C07">
            <w:pPr>
              <w:spacing w:before="225" w:after="225"/>
              <w:jc w:val="center"/>
              <w:rPr>
                <w:rFonts w:ascii="Arial" w:hAnsi="Arial" w:cs="Arial"/>
                <w:b/>
                <w:sz w:val="18"/>
                <w:szCs w:val="18"/>
              </w:rPr>
            </w:pPr>
            <w:r>
              <w:rPr>
                <w:rFonts w:ascii="Arial" w:hAnsi="Arial" w:cs="Arial"/>
                <w:b/>
                <w:sz w:val="18"/>
                <w:szCs w:val="18"/>
              </w:rPr>
              <w:t>6</w:t>
            </w:r>
            <w:r w:rsidRPr="00E30764">
              <w:rPr>
                <w:rFonts w:ascii="Arial" w:hAnsi="Arial" w:cs="Arial"/>
                <w:b/>
                <w:sz w:val="18"/>
                <w:szCs w:val="18"/>
              </w:rPr>
              <w:t>. člen</w:t>
            </w:r>
          </w:p>
          <w:p w14:paraId="5C5F2ED8" w14:textId="77777777" w:rsidR="00E30764"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Izvajalec izrecno potrjuje, da so mu </w:t>
            </w:r>
            <w:r>
              <w:rPr>
                <w:rFonts w:ascii="Arial" w:hAnsi="Arial" w:cs="Arial"/>
                <w:sz w:val="18"/>
                <w:szCs w:val="18"/>
              </w:rPr>
              <w:t xml:space="preserve">na podlagi izvedenega ogleda objekta in terena </w:t>
            </w:r>
            <w:r w:rsidRPr="00E30764">
              <w:rPr>
                <w:rFonts w:ascii="Arial" w:hAnsi="Arial" w:cs="Arial"/>
                <w:sz w:val="18"/>
                <w:szCs w:val="18"/>
              </w:rPr>
              <w:t>znani tako gradbišče</w:t>
            </w:r>
            <w:r>
              <w:rPr>
                <w:rFonts w:ascii="Arial" w:hAnsi="Arial" w:cs="Arial"/>
                <w:sz w:val="18"/>
                <w:szCs w:val="18"/>
              </w:rPr>
              <w:t xml:space="preserve"> in obstoječe stanje objekta</w:t>
            </w:r>
            <w:r w:rsidRPr="00E30764">
              <w:rPr>
                <w:rFonts w:ascii="Arial" w:hAnsi="Arial" w:cs="Arial"/>
                <w:sz w:val="18"/>
                <w:szCs w:val="18"/>
              </w:rPr>
              <w:t>, vključno z geološko sestavo tal, način temeljenja obstoječega objekta, kot tudi projektna dokumentacija, po kateri bo dela izvajal in se v naprej odpoveduje vsakršnemu zahtevku iz naslova nepredvidenih pogojev za delo, nepopolne in/ali neustrezne</w:t>
            </w:r>
            <w:r>
              <w:rPr>
                <w:rFonts w:ascii="Arial" w:hAnsi="Arial" w:cs="Arial"/>
                <w:sz w:val="18"/>
                <w:szCs w:val="18"/>
              </w:rPr>
              <w:t>ga poznavanja objekta ali</w:t>
            </w:r>
            <w:r w:rsidRPr="00E30764">
              <w:rPr>
                <w:rFonts w:ascii="Arial" w:hAnsi="Arial" w:cs="Arial"/>
                <w:sz w:val="18"/>
                <w:szCs w:val="18"/>
              </w:rPr>
              <w:t xml:space="preserve"> dokumentacije ter se zavezuje, do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4A9509A8" w14:textId="77777777" w:rsidR="00E30764" w:rsidRPr="00E30764" w:rsidRDefault="00E30764" w:rsidP="00E30764">
            <w:pPr>
              <w:spacing w:before="225" w:after="225"/>
              <w:ind w:left="360"/>
              <w:jc w:val="center"/>
              <w:rPr>
                <w:rFonts w:ascii="Arial" w:hAnsi="Arial" w:cs="Arial"/>
                <w:b/>
                <w:sz w:val="18"/>
                <w:szCs w:val="18"/>
              </w:rPr>
            </w:pPr>
            <w:r w:rsidRPr="00E30764">
              <w:rPr>
                <w:rFonts w:ascii="Arial" w:hAnsi="Arial" w:cs="Arial"/>
                <w:b/>
                <w:sz w:val="18"/>
                <w:szCs w:val="18"/>
              </w:rPr>
              <w:t>7. člen</w:t>
            </w:r>
          </w:p>
          <w:p w14:paraId="52A04F2B" w14:textId="77777777" w:rsidR="00B67738"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Izvajalec bo izvršena dela obračunaval z začasnimi mesečnimi situacijami, izstavljenimi v višini ugotovljene stopnje gotovosti izvršenih del, ki je potrjena s strani pooblaščenega strokovnega nadzora in končno situacijo po izpolnitvi pogojev 8. člena te pogodbe. </w:t>
            </w:r>
          </w:p>
          <w:p w14:paraId="6B09F5FE" w14:textId="77777777" w:rsidR="00B67738"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Izvajalec bo posamezno situacijo dostavil pooblaščenemu strokovnemu nadzoru naročnika do petega (5.) dne v mesecu za pretekli mesec, ta pa je dolžan, da v roku pet (5) dni od prejema potrdi prejeto situacijo in jo pošlje naročniku ali jo zavrne. </w:t>
            </w:r>
          </w:p>
          <w:p w14:paraId="782EF526" w14:textId="77777777" w:rsidR="00B67738"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Naročnik v roku pet (5) dni od prejema potrdi prejeto situacijo in jo pošlje v izplačilo ali jo zavrne. Pogoj za potrditev situacije izvajalca je, da le–ta ob predložitvi situacije naročniku, priloži račune oz. situacije svojih podizvajalcev, ki jih je predhodno potrdil. </w:t>
            </w:r>
          </w:p>
          <w:p w14:paraId="3C7FB7F4" w14:textId="77777777" w:rsidR="00E30764" w:rsidRPr="00E30764" w:rsidRDefault="00E30764" w:rsidP="00B73C07">
            <w:pPr>
              <w:spacing w:before="225" w:after="225"/>
              <w:jc w:val="both"/>
              <w:rPr>
                <w:rFonts w:ascii="Arial" w:hAnsi="Arial" w:cs="Arial"/>
                <w:sz w:val="18"/>
                <w:szCs w:val="18"/>
              </w:rPr>
            </w:pPr>
            <w:r w:rsidRPr="00E30764">
              <w:rPr>
                <w:rFonts w:ascii="Arial" w:hAnsi="Arial" w:cs="Arial"/>
                <w:sz w:val="18"/>
                <w:szCs w:val="18"/>
              </w:rPr>
              <w:t>Naročnik bo pogodbena dela plačeval 30. dan od uradnega prejetja potrjenih začasnih mesečnih situacij, oziroma če ta dan sovpada z dnem, ko je po zakonu dela prost dan, se za zadnji dan roka šteje naslednji delovnik. Za uradni dan prejetja potrjene mesečne situacije se šteje dan, ko je le-ta prispela v vložišče naročnika. Naročnik bo potrjene situacije izvajalca plačeval na transakcijski račun izvajalca</w:t>
            </w:r>
            <w:r w:rsidR="00B67738">
              <w:rPr>
                <w:rFonts w:ascii="Arial" w:hAnsi="Arial" w:cs="Arial"/>
                <w:sz w:val="18"/>
                <w:szCs w:val="18"/>
              </w:rPr>
              <w:t xml:space="preserve">, kot ta izhaja iz uvodnega dela pogodbe. </w:t>
            </w:r>
          </w:p>
          <w:p w14:paraId="0AC0DCF1" w14:textId="77777777" w:rsidR="00B67738" w:rsidRPr="00542D52"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Skladno z </w:t>
            </w:r>
            <w:r w:rsidR="00B67738" w:rsidRPr="00B67738">
              <w:rPr>
                <w:rFonts w:ascii="Arial" w:hAnsi="Arial" w:cs="Arial"/>
                <w:sz w:val="18"/>
                <w:szCs w:val="18"/>
              </w:rPr>
              <w:t>Zakon</w:t>
            </w:r>
            <w:r w:rsidR="00B67738">
              <w:rPr>
                <w:rFonts w:ascii="Arial" w:hAnsi="Arial" w:cs="Arial"/>
                <w:sz w:val="18"/>
                <w:szCs w:val="18"/>
              </w:rPr>
              <w:t>om</w:t>
            </w:r>
            <w:r w:rsidR="00B67738" w:rsidRPr="00B67738">
              <w:rPr>
                <w:rFonts w:ascii="Arial" w:hAnsi="Arial" w:cs="Arial"/>
                <w:sz w:val="18"/>
                <w:szCs w:val="18"/>
              </w:rPr>
              <w:t xml:space="preserve"> o opravljanju plačilnih storitev za proračunske uporabnike (Uradni list RS, št. 77/16 in 47/19)</w:t>
            </w:r>
            <w:r w:rsidRPr="00E30764">
              <w:rPr>
                <w:rFonts w:ascii="Arial" w:hAnsi="Arial" w:cs="Arial"/>
                <w:sz w:val="18"/>
                <w:szCs w:val="18"/>
              </w:rPr>
              <w:t xml:space="preserve"> mora izvajalec začasne situacije iz tega člena pogodbe izstavljati izključno v elektronski obliki, preko </w:t>
            </w:r>
            <w:r w:rsidRPr="00542D52">
              <w:rPr>
                <w:rFonts w:ascii="Arial" w:hAnsi="Arial" w:cs="Arial"/>
                <w:sz w:val="18"/>
                <w:szCs w:val="18"/>
              </w:rPr>
              <w:t xml:space="preserve">spletne aplikacije Uprave Republike Slovenije za javna plačila. </w:t>
            </w:r>
          </w:p>
          <w:p w14:paraId="23E8C01A" w14:textId="70D909C8" w:rsidR="00542D52" w:rsidRDefault="00E30764" w:rsidP="00B73C07">
            <w:pPr>
              <w:spacing w:before="225" w:after="225"/>
              <w:jc w:val="both"/>
              <w:rPr>
                <w:rFonts w:ascii="Arial" w:hAnsi="Arial" w:cs="Arial"/>
                <w:sz w:val="18"/>
                <w:szCs w:val="18"/>
              </w:rPr>
            </w:pPr>
            <w:r w:rsidRPr="00542D52">
              <w:rPr>
                <w:rFonts w:ascii="Arial" w:hAnsi="Arial" w:cs="Arial"/>
                <w:sz w:val="18"/>
                <w:szCs w:val="18"/>
              </w:rPr>
              <w:t xml:space="preserve">Sredstva so zagotovljena s Pogodbo o transferju finančnih sredstev za </w:t>
            </w:r>
            <w:r w:rsidR="00B67738" w:rsidRPr="00542D52">
              <w:rPr>
                <w:rFonts w:ascii="Arial" w:hAnsi="Arial" w:cs="Arial"/>
                <w:sz w:val="18"/>
                <w:szCs w:val="18"/>
              </w:rPr>
              <w:t>»</w:t>
            </w:r>
            <w:r w:rsidR="00E8403C" w:rsidRPr="00E8403C">
              <w:rPr>
                <w:rFonts w:ascii="Arial" w:hAnsi="Arial" w:cs="Arial"/>
                <w:color w:val="000000"/>
                <w:sz w:val="18"/>
                <w:szCs w:val="18"/>
              </w:rPr>
              <w:t>Rekonstrukcija, prizidava, statična in energetska sanacija objekta na Cankarjevi ulici 5 v Mariboru</w:t>
            </w:r>
            <w:r w:rsidR="00B67738" w:rsidRPr="00542D52">
              <w:rPr>
                <w:rFonts w:ascii="Arial" w:hAnsi="Arial" w:cs="Arial"/>
                <w:sz w:val="18"/>
                <w:szCs w:val="18"/>
              </w:rPr>
              <w:t>«</w:t>
            </w:r>
            <w:r w:rsidRPr="00542D52">
              <w:rPr>
                <w:rFonts w:ascii="Arial" w:hAnsi="Arial" w:cs="Arial"/>
                <w:sz w:val="18"/>
                <w:szCs w:val="18"/>
              </w:rPr>
              <w:t xml:space="preserve">, sklenjene med </w:t>
            </w:r>
            <w:r w:rsidR="00542D52" w:rsidRPr="00542D52">
              <w:rPr>
                <w:rFonts w:ascii="Arial" w:hAnsi="Arial" w:cs="Arial"/>
                <w:sz w:val="18"/>
                <w:szCs w:val="18"/>
              </w:rPr>
              <w:t>SREDNJO ŠOLO ZA GOSTINSTVO IN TURIZEM MARIBOR</w:t>
            </w:r>
            <w:r w:rsidRPr="00542D52">
              <w:rPr>
                <w:rFonts w:ascii="Arial" w:hAnsi="Arial" w:cs="Arial"/>
                <w:sz w:val="18"/>
                <w:szCs w:val="18"/>
              </w:rPr>
              <w:t xml:space="preserve"> in Ministrstvom za izobraževanje, znanost in šport</w:t>
            </w:r>
            <w:r w:rsidRPr="00E30764">
              <w:rPr>
                <w:rFonts w:ascii="Arial" w:hAnsi="Arial" w:cs="Arial"/>
                <w:sz w:val="18"/>
                <w:szCs w:val="18"/>
              </w:rPr>
              <w:t xml:space="preserve">. Pogodbeni stranki sta soglasni, da je izpolnitev te pogodbe vezana na proračunske zmogljivosti Ministrstva za izobraževanje, znanost in šport (MIZŠ). Pogodbeni stranki sta podredno soglasni, da v primeru, da pride do spremembe v proračunu RS ali programu dela MIZŠ, ki neposredno vpliva na to pogodbo, da ustrezno z dodatkom k tej pogodbi spremenita določila te pogodbe, in sicer obseg del, ki se izvajajo oz. višino sredstev za plačilo izvedbe del po predmetni pogodbi, tako da dinamiko financiranja prilagodita spremembam v državnem proračunu oziroma finančnem načrtu MIZŠ.  </w:t>
            </w:r>
          </w:p>
          <w:p w14:paraId="331E61EA" w14:textId="77777777" w:rsidR="00B67738" w:rsidRPr="00B67738" w:rsidRDefault="00B67738" w:rsidP="00B67738">
            <w:pPr>
              <w:spacing w:before="225" w:after="225"/>
              <w:ind w:left="360"/>
              <w:jc w:val="center"/>
              <w:rPr>
                <w:rFonts w:ascii="Arial" w:hAnsi="Arial" w:cs="Arial"/>
                <w:b/>
                <w:sz w:val="18"/>
                <w:szCs w:val="18"/>
              </w:rPr>
            </w:pPr>
            <w:r w:rsidRPr="00B67738">
              <w:rPr>
                <w:rFonts w:ascii="Arial" w:hAnsi="Arial" w:cs="Arial"/>
                <w:b/>
                <w:sz w:val="18"/>
                <w:szCs w:val="18"/>
              </w:rPr>
              <w:t>8. člen</w:t>
            </w:r>
          </w:p>
          <w:p w14:paraId="2F9F17E3" w14:textId="77777777" w:rsidR="00B67738" w:rsidRPr="00B67738" w:rsidRDefault="00B67738" w:rsidP="00B73C07">
            <w:pPr>
              <w:spacing w:before="225" w:after="225"/>
              <w:jc w:val="both"/>
              <w:rPr>
                <w:rFonts w:ascii="Arial" w:hAnsi="Arial" w:cs="Arial"/>
                <w:sz w:val="18"/>
                <w:szCs w:val="18"/>
              </w:rPr>
            </w:pPr>
            <w:r w:rsidRPr="00B67738">
              <w:rPr>
                <w:rFonts w:ascii="Arial" w:hAnsi="Arial" w:cs="Arial"/>
                <w:sz w:val="18"/>
                <w:szCs w:val="18"/>
              </w:rPr>
              <w:t xml:space="preserve">Končno situacijo v višini 10 % pogodbene vrednosti bo izvajalec predložil pooblaščenemu nadzoru naročnika: - po pridobitvi uporabnega dovoljenja, - po predaji finančnega zavarovanja za odpravo napak v garancijski dobi naročniku in  - po opravljeni končni primopredaji del. </w:t>
            </w:r>
          </w:p>
          <w:p w14:paraId="05643D0E" w14:textId="77777777" w:rsidR="00B67738" w:rsidRDefault="00B67738" w:rsidP="00B73C07">
            <w:pPr>
              <w:spacing w:before="225" w:after="225"/>
              <w:jc w:val="both"/>
            </w:pPr>
            <w:r w:rsidRPr="00B67738">
              <w:rPr>
                <w:rFonts w:ascii="Arial" w:hAnsi="Arial" w:cs="Arial"/>
                <w:sz w:val="18"/>
                <w:szCs w:val="18"/>
              </w:rPr>
              <w:t>Pooblaščeni strokovni nadzor naročnika bo končno situacijo potrdil v nadaljnjih 5 dneh in jo poslal naročniku ali jo v enakem roku zavrnil. Naročnik bo v roku pet (5) dni od prejema potrdil prejeto situacijo in jo poslal v izplačilo ali jo zavrnil.  Naročnik bo končno situacijo plačal 30. dan od uradnega prejetja potrjene situacije, oziroma če ta dan sovpada z dnem, ko je po zakonu dela prost dan, naslednji delovnik.</w:t>
            </w:r>
            <w:r>
              <w:t xml:space="preserve">  </w:t>
            </w:r>
          </w:p>
        </w:tc>
      </w:tr>
    </w:tbl>
    <w:p w14:paraId="60C6CFA6"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IV. POGODBENI ROK </w:t>
      </w:r>
    </w:p>
    <w:p w14:paraId="4618F456" w14:textId="77777777" w:rsidR="00502DC6" w:rsidRPr="00502DC6" w:rsidRDefault="00542D52" w:rsidP="00502DC6">
      <w:pPr>
        <w:spacing w:before="224" w:after="224" w:line="240" w:lineRule="auto"/>
        <w:jc w:val="center"/>
        <w:outlineLvl w:val="1"/>
        <w:rPr>
          <w:rFonts w:ascii="Arial" w:hAnsi="Arial" w:cs="Arial"/>
          <w:b/>
          <w:sz w:val="18"/>
          <w:szCs w:val="18"/>
        </w:rPr>
      </w:pPr>
      <w:r>
        <w:rPr>
          <w:rFonts w:ascii="Arial" w:hAnsi="Arial" w:cs="Arial"/>
          <w:b/>
          <w:sz w:val="18"/>
          <w:szCs w:val="18"/>
        </w:rPr>
        <w:lastRenderedPageBreak/>
        <w:t>9</w:t>
      </w:r>
      <w:r w:rsidR="00502DC6" w:rsidRPr="00502DC6">
        <w:rPr>
          <w:rFonts w:ascii="Arial" w:hAnsi="Arial" w:cs="Arial"/>
          <w:b/>
          <w:sz w:val="18"/>
          <w:szCs w:val="18"/>
        </w:rPr>
        <w:t>. člen</w:t>
      </w:r>
    </w:p>
    <w:p w14:paraId="466269B3" w14:textId="77777777" w:rsidR="00502DC6" w:rsidRDefault="00502DC6" w:rsidP="00502DC6">
      <w:pPr>
        <w:spacing w:before="224" w:after="224" w:line="240" w:lineRule="auto"/>
        <w:jc w:val="both"/>
        <w:outlineLvl w:val="1"/>
        <w:rPr>
          <w:rFonts w:ascii="Arial" w:hAnsi="Arial" w:cs="Arial"/>
          <w:sz w:val="18"/>
          <w:szCs w:val="18"/>
        </w:rPr>
      </w:pPr>
      <w:r w:rsidRPr="00152DD9">
        <w:rPr>
          <w:rFonts w:ascii="Arial" w:hAnsi="Arial" w:cs="Arial"/>
          <w:sz w:val="18"/>
          <w:szCs w:val="18"/>
        </w:rPr>
        <w:t>Roki za izvedbo del so naslednji:</w:t>
      </w:r>
    </w:p>
    <w:p w14:paraId="487DC56E" w14:textId="21D9A4B8" w:rsidR="00502DC6" w:rsidRPr="00B73C07" w:rsidRDefault="00502DC6" w:rsidP="00B764B2">
      <w:pPr>
        <w:pStyle w:val="ListParagraph"/>
        <w:numPr>
          <w:ilvl w:val="0"/>
          <w:numId w:val="45"/>
        </w:numPr>
        <w:spacing w:before="224" w:after="224" w:line="240" w:lineRule="auto"/>
        <w:jc w:val="both"/>
        <w:outlineLvl w:val="1"/>
        <w:rPr>
          <w:rFonts w:ascii="Arial" w:hAnsi="Arial" w:cs="Arial"/>
          <w:sz w:val="18"/>
          <w:szCs w:val="18"/>
        </w:rPr>
      </w:pPr>
      <w:r>
        <w:rPr>
          <w:rFonts w:ascii="Arial" w:hAnsi="Arial" w:cs="Arial"/>
          <w:sz w:val="18"/>
          <w:szCs w:val="18"/>
        </w:rPr>
        <w:t>Faza 1</w:t>
      </w:r>
      <w:r w:rsidR="00152DD9">
        <w:rPr>
          <w:rFonts w:ascii="Arial" w:hAnsi="Arial" w:cs="Arial"/>
          <w:sz w:val="18"/>
          <w:szCs w:val="18"/>
        </w:rPr>
        <w:t xml:space="preserve"> (vključno s pridobitvijo uporabnega dovoljenja)</w:t>
      </w:r>
      <w:r>
        <w:rPr>
          <w:rFonts w:ascii="Arial" w:hAnsi="Arial" w:cs="Arial"/>
          <w:sz w:val="18"/>
          <w:szCs w:val="18"/>
        </w:rPr>
        <w:t>:</w:t>
      </w:r>
      <w:r w:rsidR="00152DD9">
        <w:rPr>
          <w:rFonts w:ascii="Arial" w:hAnsi="Arial" w:cs="Arial"/>
          <w:sz w:val="18"/>
          <w:szCs w:val="18"/>
        </w:rPr>
        <w:tab/>
      </w:r>
      <w:r w:rsidRPr="00B73C07">
        <w:rPr>
          <w:rFonts w:ascii="Arial" w:hAnsi="Arial" w:cs="Arial"/>
          <w:sz w:val="18"/>
          <w:szCs w:val="18"/>
        </w:rPr>
        <w:t>najkasneje do 31. 8. 202</w:t>
      </w:r>
      <w:r w:rsidR="006808B4" w:rsidRPr="00B73C07">
        <w:rPr>
          <w:rFonts w:ascii="Arial" w:hAnsi="Arial" w:cs="Arial"/>
          <w:sz w:val="18"/>
          <w:szCs w:val="18"/>
        </w:rPr>
        <w:t>1</w:t>
      </w:r>
    </w:p>
    <w:p w14:paraId="1C0BD8CA" w14:textId="12398046" w:rsidR="00502DC6" w:rsidRPr="00B73C07" w:rsidRDefault="00502DC6" w:rsidP="00B764B2">
      <w:pPr>
        <w:pStyle w:val="ListParagraph"/>
        <w:numPr>
          <w:ilvl w:val="0"/>
          <w:numId w:val="45"/>
        </w:numPr>
        <w:spacing w:before="224" w:after="224" w:line="240" w:lineRule="auto"/>
        <w:jc w:val="both"/>
        <w:outlineLvl w:val="1"/>
        <w:rPr>
          <w:rFonts w:ascii="Arial" w:hAnsi="Arial" w:cs="Arial"/>
          <w:sz w:val="18"/>
          <w:szCs w:val="18"/>
        </w:rPr>
      </w:pPr>
      <w:r w:rsidRPr="00B73C07">
        <w:rPr>
          <w:rFonts w:ascii="Arial" w:hAnsi="Arial" w:cs="Arial"/>
          <w:sz w:val="18"/>
          <w:szCs w:val="18"/>
        </w:rPr>
        <w:t>Faza 2:</w:t>
      </w:r>
      <w:r w:rsidR="00152DD9" w:rsidRPr="00B73C07">
        <w:rPr>
          <w:rFonts w:ascii="Arial" w:hAnsi="Arial" w:cs="Arial"/>
          <w:sz w:val="18"/>
          <w:szCs w:val="18"/>
        </w:rPr>
        <w:t xml:space="preserve"> (vključno s pridobitvijo uporabnega dovoljenja)</w:t>
      </w:r>
      <w:r w:rsidRPr="00B73C07">
        <w:rPr>
          <w:rFonts w:ascii="Arial" w:hAnsi="Arial" w:cs="Arial"/>
          <w:sz w:val="18"/>
          <w:szCs w:val="18"/>
        </w:rPr>
        <w:tab/>
        <w:t>najkasneje do 30. 6. 202</w:t>
      </w:r>
      <w:r w:rsidR="006808B4" w:rsidRPr="00B73C07">
        <w:rPr>
          <w:rFonts w:ascii="Arial" w:hAnsi="Arial" w:cs="Arial"/>
          <w:sz w:val="18"/>
          <w:szCs w:val="18"/>
        </w:rPr>
        <w:t>2</w:t>
      </w:r>
    </w:p>
    <w:p w14:paraId="0D889055" w14:textId="77777777" w:rsidR="00502DC6" w:rsidRPr="00836857" w:rsidRDefault="00502DC6" w:rsidP="00502DC6">
      <w:pPr>
        <w:pStyle w:val="ListParagraph"/>
        <w:spacing w:before="224" w:after="224" w:line="240" w:lineRule="auto"/>
        <w:jc w:val="both"/>
        <w:outlineLvl w:val="1"/>
        <w:rPr>
          <w:rFonts w:ascii="Arial" w:hAnsi="Arial" w:cs="Arial"/>
          <w:sz w:val="18"/>
          <w:szCs w:val="18"/>
        </w:rPr>
      </w:pPr>
    </w:p>
    <w:p w14:paraId="4B15C347" w14:textId="77777777" w:rsidR="001C793C" w:rsidRDefault="001C793C" w:rsidP="00502DC6">
      <w:pPr>
        <w:spacing w:before="224" w:after="224" w:line="240" w:lineRule="auto"/>
        <w:jc w:val="both"/>
        <w:outlineLvl w:val="1"/>
        <w:rPr>
          <w:rFonts w:ascii="Arial" w:hAnsi="Arial" w:cs="Arial"/>
          <w:sz w:val="18"/>
          <w:szCs w:val="18"/>
        </w:rPr>
      </w:pPr>
      <w:r w:rsidRPr="001C793C">
        <w:rPr>
          <w:rFonts w:ascii="Arial" w:hAnsi="Arial" w:cs="Arial"/>
          <w:sz w:val="18"/>
          <w:szCs w:val="18"/>
        </w:rPr>
        <w:t>Izvajalec mora upoštevati, da je po dokončanju fizične izvedbe del potrebno 14 dni za pripravo popolne vloge za tehnični pregled (dokazilo o zanesljivosti objekta, PID in POV, geodetski načrt ...), nadaljnjih 21 dni za razpis tehničnega pregleda in nadaljnjih 14 dni za pridobitev uporabnega</w:t>
      </w:r>
      <w:r w:rsidR="00DF7C3C">
        <w:rPr>
          <w:rFonts w:ascii="Arial" w:hAnsi="Arial" w:cs="Arial"/>
          <w:sz w:val="18"/>
          <w:szCs w:val="18"/>
        </w:rPr>
        <w:t xml:space="preserve"> dovoljenja in primopredajo del</w:t>
      </w:r>
      <w:r w:rsidRPr="001C793C">
        <w:rPr>
          <w:rFonts w:ascii="Arial" w:hAnsi="Arial" w:cs="Arial"/>
          <w:sz w:val="18"/>
          <w:szCs w:val="18"/>
        </w:rPr>
        <w:t xml:space="preserve">.  </w:t>
      </w:r>
    </w:p>
    <w:p w14:paraId="1CF14FB0" w14:textId="77777777" w:rsidR="00DF7C3C" w:rsidRDefault="00DF7C3C" w:rsidP="00502DC6">
      <w:pPr>
        <w:spacing w:before="224" w:after="224" w:line="240" w:lineRule="auto"/>
        <w:jc w:val="both"/>
        <w:outlineLvl w:val="1"/>
        <w:rPr>
          <w:rFonts w:ascii="Arial" w:hAnsi="Arial" w:cs="Arial"/>
          <w:sz w:val="18"/>
          <w:szCs w:val="18"/>
        </w:rPr>
      </w:pPr>
      <w:r w:rsidRPr="00DF7C3C">
        <w:rPr>
          <w:rFonts w:ascii="Arial" w:hAnsi="Arial" w:cs="Arial"/>
          <w:sz w:val="18"/>
          <w:szCs w:val="18"/>
        </w:rPr>
        <w:t xml:space="preserve">Izvajalec </w:t>
      </w:r>
      <w:r>
        <w:rPr>
          <w:rFonts w:ascii="Arial" w:hAnsi="Arial" w:cs="Arial"/>
          <w:sz w:val="18"/>
          <w:szCs w:val="18"/>
        </w:rPr>
        <w:t xml:space="preserve">je dolžan </w:t>
      </w:r>
      <w:r w:rsidRPr="00DF7C3C">
        <w:rPr>
          <w:rFonts w:ascii="Arial" w:hAnsi="Arial" w:cs="Arial"/>
          <w:sz w:val="18"/>
          <w:szCs w:val="18"/>
        </w:rPr>
        <w:t>po zaključku fizične izvedbe del, po potrebi pa tudi med izvedbo, omogočil montažo notranje opreme, za katero bo imel naročnik sklenjeno pogodbo z drugim izvajalcem – dobaviteljem.</w:t>
      </w:r>
    </w:p>
    <w:p w14:paraId="708AE50E" w14:textId="77777777" w:rsidR="00DF7C3C" w:rsidRDefault="00DF7C3C" w:rsidP="00502DC6">
      <w:pPr>
        <w:spacing w:before="224" w:after="224" w:line="240" w:lineRule="auto"/>
        <w:jc w:val="both"/>
        <w:outlineLvl w:val="1"/>
        <w:rPr>
          <w:rFonts w:ascii="Arial" w:hAnsi="Arial" w:cs="Arial"/>
          <w:sz w:val="18"/>
          <w:szCs w:val="18"/>
        </w:rPr>
      </w:pPr>
      <w:r>
        <w:rPr>
          <w:rFonts w:ascii="Arial" w:hAnsi="Arial" w:cs="Arial"/>
          <w:sz w:val="18"/>
          <w:szCs w:val="18"/>
        </w:rPr>
        <w:t>Pri oblikovanju terminskega plana izvedbe del je izvajalec dolžan upoštevati, da se</w:t>
      </w:r>
      <w:r w:rsidRPr="00DF7C3C">
        <w:rPr>
          <w:rFonts w:ascii="Arial" w:hAnsi="Arial" w:cs="Arial"/>
          <w:sz w:val="18"/>
          <w:szCs w:val="18"/>
        </w:rPr>
        <w:t xml:space="preserve"> času mature (meseca junija in avgusta) hrupna dela izvajajo le ob vnaprejšnjemu dogovoru z vodstvom šole.</w:t>
      </w:r>
    </w:p>
    <w:p w14:paraId="1B824D4A" w14:textId="77777777" w:rsidR="00DF7C3C" w:rsidRDefault="00DF7C3C"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Ostale omejitve iz naslova izvajanja del so vezana na predpostavko, da se v objektu izvaja pouk, pri čemer morajo biti dela predmet izvajanja na način, da se navedeno omogoči in je v čim manjši meri moten učni proces. Odločanje o ustreznosti izvajanja del v relaciji z zagotavljanjem nemotenega učnega procesa, je na naročniku, kar je podlaga za naročnikov sprejem predlaganega terminskega načrta izvajanja del.  </w:t>
      </w:r>
    </w:p>
    <w:p w14:paraId="70DBC574" w14:textId="77777777" w:rsidR="00DF7C3C" w:rsidRDefault="00DF7C3C" w:rsidP="00502DC6">
      <w:pPr>
        <w:spacing w:before="224" w:after="224" w:line="240" w:lineRule="auto"/>
        <w:jc w:val="both"/>
        <w:outlineLvl w:val="1"/>
        <w:rPr>
          <w:rFonts w:ascii="Arial" w:hAnsi="Arial" w:cs="Arial"/>
          <w:sz w:val="18"/>
          <w:szCs w:val="18"/>
        </w:rPr>
      </w:pPr>
      <w:r w:rsidRPr="00DF7C3C">
        <w:rPr>
          <w:rFonts w:ascii="Arial" w:hAnsi="Arial" w:cs="Arial"/>
          <w:sz w:val="18"/>
          <w:szCs w:val="18"/>
        </w:rPr>
        <w:t>V roku 10 (deset) dni po podpisu pogodbe mora izvajalec izdelati podroben terminski načrt, ki ga potrdi naročnik, v katerem bo posebej opozoril na kritične roke, sicer bo naročnik odstopil od pogodbe in unovčil finančno zavarovanje za resnost ponudbe.</w:t>
      </w:r>
    </w:p>
    <w:p w14:paraId="3A32EE79" w14:textId="3EBA75D1" w:rsidR="00DF7C3C" w:rsidRDefault="00DF7C3C" w:rsidP="00502DC6">
      <w:pPr>
        <w:spacing w:before="224" w:after="224" w:line="240" w:lineRule="auto"/>
        <w:jc w:val="both"/>
        <w:outlineLvl w:val="1"/>
        <w:rPr>
          <w:rFonts w:ascii="Arial" w:hAnsi="Arial" w:cs="Arial"/>
          <w:sz w:val="18"/>
          <w:szCs w:val="18"/>
        </w:rPr>
      </w:pPr>
      <w:r w:rsidRPr="00DF7C3C">
        <w:rPr>
          <w:rFonts w:ascii="Arial" w:hAnsi="Arial" w:cs="Arial"/>
          <w:sz w:val="18"/>
          <w:szCs w:val="18"/>
        </w:rPr>
        <w:t xml:space="preserve">Izvajalec bo terminski </w:t>
      </w:r>
      <w:r w:rsidR="00B73C07">
        <w:rPr>
          <w:rFonts w:ascii="Arial" w:hAnsi="Arial" w:cs="Arial"/>
          <w:sz w:val="18"/>
          <w:szCs w:val="18"/>
        </w:rPr>
        <w:t xml:space="preserve">plan, ki je </w:t>
      </w:r>
      <w:r w:rsidR="00B73C07" w:rsidRPr="00B73C07">
        <w:rPr>
          <w:rFonts w:ascii="Arial" w:hAnsi="Arial" w:cs="Arial"/>
          <w:sz w:val="18"/>
          <w:szCs w:val="18"/>
        </w:rPr>
        <w:t xml:space="preserve">izdelan po metodi BIM </w:t>
      </w:r>
      <w:r w:rsidRPr="00B73C07">
        <w:rPr>
          <w:rFonts w:ascii="Arial" w:hAnsi="Arial" w:cs="Arial"/>
          <w:sz w:val="18"/>
          <w:szCs w:val="18"/>
        </w:rPr>
        <w:t xml:space="preserve">prilagodil finančnemu načrtu izvedbe del glede na razpoložljiva sredstva naročnika in ga uskladil z naročnikom. Dinamika izvedbe investicije po posameznih letih je naslednja (v posameznem letu mora biti izvedeno in zaračunano): </w:t>
      </w:r>
      <w:r w:rsidRPr="00B73C07">
        <w:rPr>
          <w:rFonts w:ascii="Arial" w:hAnsi="Arial" w:cs="Arial"/>
          <w:sz w:val="18"/>
          <w:szCs w:val="18"/>
        </w:rPr>
        <w:t xml:space="preserve"> 2020     ………. EUR z DDV,    </w:t>
      </w:r>
      <w:r w:rsidRPr="00B73C07">
        <w:rPr>
          <w:rFonts w:ascii="Arial" w:hAnsi="Arial" w:cs="Arial"/>
          <w:sz w:val="18"/>
          <w:szCs w:val="18"/>
        </w:rPr>
        <w:t xml:space="preserve"> 2021  ……. EUR z DDV,    </w:t>
      </w:r>
      <w:r w:rsidRPr="00B73C07">
        <w:rPr>
          <w:rFonts w:ascii="Arial" w:hAnsi="Arial" w:cs="Arial"/>
          <w:sz w:val="18"/>
          <w:szCs w:val="18"/>
        </w:rPr>
        <w:t> 2021  preostanek sredstev do pogodbenega zneska z DDV.</w:t>
      </w:r>
      <w:r w:rsidRPr="00DF7C3C">
        <w:rPr>
          <w:rFonts w:ascii="Arial" w:hAnsi="Arial" w:cs="Arial"/>
          <w:sz w:val="18"/>
          <w:szCs w:val="18"/>
        </w:rPr>
        <w:t xml:space="preserve"> </w:t>
      </w:r>
    </w:p>
    <w:p w14:paraId="4EF37132" w14:textId="77777777" w:rsidR="00DF7C3C" w:rsidRDefault="00DF7C3C" w:rsidP="00502DC6">
      <w:pPr>
        <w:spacing w:before="224" w:after="224" w:line="240" w:lineRule="auto"/>
        <w:jc w:val="both"/>
        <w:outlineLvl w:val="1"/>
        <w:rPr>
          <w:rFonts w:ascii="Arial" w:hAnsi="Arial" w:cs="Arial"/>
          <w:sz w:val="18"/>
          <w:szCs w:val="18"/>
        </w:rPr>
      </w:pPr>
      <w:r w:rsidRPr="00DF7C3C">
        <w:rPr>
          <w:rFonts w:ascii="Arial" w:hAnsi="Arial" w:cs="Arial"/>
          <w:sz w:val="18"/>
          <w:szCs w:val="18"/>
        </w:rPr>
        <w:t xml:space="preserve">Izvajalec bo pred datumom pričetka del uveden v delo. Roki se lahko spremenijo le v primeru višje sile (za čas trajanja višje sile), ki jo definirajo zakonska določila, spremenjene roke pa mora potrditi naročnik. Vremenski pogoji ne morejo biti razlog za podaljšanje roka. </w:t>
      </w:r>
    </w:p>
    <w:p w14:paraId="6C4A71D0" w14:textId="77777777" w:rsidR="00502DC6" w:rsidRPr="00152DD9" w:rsidRDefault="00502DC6" w:rsidP="00502DC6">
      <w:pPr>
        <w:spacing w:before="224" w:after="224" w:line="240" w:lineRule="auto"/>
        <w:jc w:val="both"/>
        <w:outlineLvl w:val="1"/>
        <w:rPr>
          <w:rFonts w:ascii="Arial" w:hAnsi="Arial" w:cs="Arial"/>
          <w:sz w:val="18"/>
          <w:szCs w:val="18"/>
        </w:rPr>
      </w:pPr>
      <w:r w:rsidRPr="00836857">
        <w:rPr>
          <w:rFonts w:ascii="Arial" w:hAnsi="Arial" w:cs="Arial"/>
          <w:sz w:val="18"/>
          <w:szCs w:val="18"/>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7EFD32EB"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52975309" w14:textId="77777777" w:rsidR="00502DC6" w:rsidRPr="00DD1BA2" w:rsidRDefault="00542D52" w:rsidP="00502DC6">
      <w:pPr>
        <w:spacing w:after="0" w:line="240" w:lineRule="auto"/>
        <w:jc w:val="center"/>
        <w:rPr>
          <w:rFonts w:ascii="Arial" w:hAnsi="Arial" w:cs="Arial"/>
          <w:color w:val="808080" w:themeColor="background1" w:themeShade="80"/>
          <w:sz w:val="18"/>
          <w:szCs w:val="18"/>
        </w:rPr>
      </w:pPr>
      <w:r>
        <w:rPr>
          <w:rFonts w:ascii="Arial" w:hAnsi="Arial" w:cs="Arial"/>
          <w:b/>
          <w:bCs/>
          <w:color w:val="808080" w:themeColor="background1" w:themeShade="80"/>
          <w:sz w:val="18"/>
          <w:szCs w:val="18"/>
        </w:rPr>
        <w:t>10</w:t>
      </w:r>
      <w:r w:rsidR="00502DC6" w:rsidRPr="00DD1BA2">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502DC6" w:rsidRPr="00DD1BA2" w14:paraId="7A483F09" w14:textId="77777777" w:rsidTr="007E2DAF">
        <w:tc>
          <w:tcPr>
            <w:tcW w:w="0" w:type="auto"/>
            <w:tcMar>
              <w:top w:w="0" w:type="auto"/>
              <w:bottom w:w="0" w:type="auto"/>
            </w:tcMar>
          </w:tcPr>
          <w:p w14:paraId="12596F3E"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02DC6" w:rsidRPr="00DD1BA2" w14:paraId="37763754"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0D5161"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5F79E06" w14:textId="77777777" w:rsidR="00502DC6" w:rsidRPr="00DD1BA2" w:rsidRDefault="00502DC6" w:rsidP="007E2DAF">
                  <w:pPr>
                    <w:rPr>
                      <w:rFonts w:ascii="Arial" w:hAnsi="Arial" w:cs="Arial"/>
                      <w:color w:val="808080" w:themeColor="background1" w:themeShade="80"/>
                      <w:sz w:val="18"/>
                      <w:szCs w:val="18"/>
                    </w:rPr>
                  </w:pPr>
                </w:p>
              </w:tc>
            </w:tr>
            <w:tr w:rsidR="00502DC6" w:rsidRPr="00DD1BA2" w14:paraId="2DF0526D"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3561C3"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F4644A"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21B81452"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502DC6" w:rsidRPr="00DD1BA2" w14:paraId="5D2B6083"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96E1C2"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25FB839" w14:textId="77777777" w:rsidR="00502DC6" w:rsidRPr="00DD1BA2" w:rsidRDefault="00502DC6" w:rsidP="007E2DAF">
                  <w:pPr>
                    <w:rPr>
                      <w:rFonts w:ascii="Arial" w:hAnsi="Arial" w:cs="Arial"/>
                      <w:color w:val="808080" w:themeColor="background1" w:themeShade="80"/>
                      <w:sz w:val="18"/>
                      <w:szCs w:val="18"/>
                    </w:rPr>
                  </w:pPr>
                </w:p>
              </w:tc>
            </w:tr>
            <w:tr w:rsidR="00502DC6" w:rsidRPr="00DD1BA2" w14:paraId="7E5D3250"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225A87"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F7DE30"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413958F"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58601D13" w14:textId="77777777" w:rsidR="00502DC6" w:rsidRPr="00DD1BA2" w:rsidRDefault="00502DC6" w:rsidP="007E2DAF">
            <w:pPr>
              <w:spacing w:before="225" w:after="225"/>
              <w:jc w:val="both"/>
              <w:rPr>
                <w:rFonts w:ascii="Arial" w:hAnsi="Arial" w:cs="Arial"/>
                <w:color w:val="808080" w:themeColor="background1" w:themeShade="80"/>
                <w:sz w:val="18"/>
                <w:szCs w:val="18"/>
              </w:rPr>
            </w:pPr>
          </w:p>
        </w:tc>
      </w:tr>
    </w:tbl>
    <w:p w14:paraId="40A73401" w14:textId="77777777" w:rsidR="00502DC6" w:rsidRPr="00DD1BA2" w:rsidRDefault="00502DC6" w:rsidP="00502DC6">
      <w:pPr>
        <w:spacing w:after="0" w:line="240" w:lineRule="auto"/>
        <w:jc w:val="center"/>
        <w:rPr>
          <w:rFonts w:ascii="Arial" w:hAnsi="Arial" w:cs="Arial"/>
          <w:b/>
          <w:bCs/>
          <w:color w:val="808080" w:themeColor="background1" w:themeShade="80"/>
          <w:sz w:val="18"/>
          <w:szCs w:val="18"/>
        </w:rPr>
      </w:pPr>
    </w:p>
    <w:p w14:paraId="6982EE64" w14:textId="77777777" w:rsidR="00502DC6" w:rsidRPr="00DD1BA2" w:rsidRDefault="00542D52" w:rsidP="00502DC6">
      <w:pPr>
        <w:spacing w:after="0" w:line="240" w:lineRule="auto"/>
        <w:jc w:val="center"/>
        <w:rPr>
          <w:rFonts w:ascii="Arial" w:hAnsi="Arial" w:cs="Arial"/>
          <w:color w:val="808080" w:themeColor="background1" w:themeShade="80"/>
          <w:sz w:val="18"/>
          <w:szCs w:val="18"/>
        </w:rPr>
      </w:pPr>
      <w:r>
        <w:rPr>
          <w:rFonts w:ascii="Arial" w:hAnsi="Arial" w:cs="Arial"/>
          <w:b/>
          <w:bCs/>
          <w:color w:val="808080" w:themeColor="background1" w:themeShade="80"/>
          <w:sz w:val="18"/>
          <w:szCs w:val="18"/>
        </w:rPr>
        <w:t>10</w:t>
      </w:r>
      <w:r w:rsidR="00502DC6" w:rsidRPr="00DD1BA2">
        <w:rPr>
          <w:rFonts w:ascii="Arial" w:hAnsi="Arial" w:cs="Arial"/>
          <w:b/>
          <w:bCs/>
          <w:color w:val="808080" w:themeColor="background1" w:themeShade="80"/>
          <w:sz w:val="18"/>
          <w:szCs w:val="18"/>
        </w:rPr>
        <w:t>a. člen</w:t>
      </w:r>
    </w:p>
    <w:tbl>
      <w:tblPr>
        <w:tblStyle w:val="NormalTablePHPDOCX"/>
        <w:tblW w:w="0" w:type="auto"/>
        <w:tblInd w:w="108" w:type="dxa"/>
        <w:tblLook w:val="04A0" w:firstRow="1" w:lastRow="0" w:firstColumn="1" w:lastColumn="0" w:noHBand="0" w:noVBand="1"/>
      </w:tblPr>
      <w:tblGrid>
        <w:gridCol w:w="8962"/>
      </w:tblGrid>
      <w:tr w:rsidR="00502DC6" w:rsidRPr="00DD1BA2" w14:paraId="1A20C4C3" w14:textId="77777777" w:rsidTr="007E2DAF">
        <w:tc>
          <w:tcPr>
            <w:tcW w:w="0" w:type="auto"/>
            <w:tcMar>
              <w:top w:w="0" w:type="auto"/>
              <w:bottom w:w="0" w:type="auto"/>
            </w:tcMar>
          </w:tcPr>
          <w:p w14:paraId="5F005EF9"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C485ED5"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02DC6" w:rsidRPr="00DD1BA2" w14:paraId="35128647" w14:textId="77777777" w:rsidTr="007E2DAF">
              <w:tc>
                <w:tcPr>
                  <w:tcW w:w="0" w:type="auto"/>
                  <w:tcMar>
                    <w:top w:w="0" w:type="auto"/>
                    <w:bottom w:w="0" w:type="auto"/>
                  </w:tcMar>
                </w:tcPr>
                <w:p w14:paraId="6F6AEC30" w14:textId="77777777" w:rsidR="00502DC6" w:rsidRPr="00DD1BA2" w:rsidRDefault="00502DC6" w:rsidP="00B764B2">
                  <w:pPr>
                    <w:numPr>
                      <w:ilvl w:val="0"/>
                      <w:numId w:val="47"/>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3F3F355" w14:textId="77777777" w:rsidR="00502DC6" w:rsidRPr="00DD1BA2" w:rsidRDefault="00502DC6" w:rsidP="00B764B2">
                  <w:pPr>
                    <w:numPr>
                      <w:ilvl w:val="0"/>
                      <w:numId w:val="47"/>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70CAF47E" w14:textId="77777777" w:rsidR="00502DC6" w:rsidRPr="00DD1BA2" w:rsidRDefault="00502DC6" w:rsidP="00B764B2">
                  <w:pPr>
                    <w:numPr>
                      <w:ilvl w:val="0"/>
                      <w:numId w:val="47"/>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22B6190D" w14:textId="77777777" w:rsidR="00502DC6" w:rsidRPr="00DD1BA2" w:rsidRDefault="00502DC6" w:rsidP="007E2DAF">
            <w:pPr>
              <w:rPr>
                <w:rFonts w:ascii="Arial" w:hAnsi="Arial" w:cs="Arial"/>
                <w:color w:val="808080" w:themeColor="background1" w:themeShade="80"/>
                <w:sz w:val="18"/>
                <w:szCs w:val="18"/>
              </w:rPr>
            </w:pPr>
          </w:p>
          <w:p w14:paraId="3EEBD799"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Zgolj ob izpolnitvi vseh pogojev iz predhodnega odstavka, je naročnik obvezan izvršiti neposredno plačilo podizvajalcu. </w:t>
            </w:r>
          </w:p>
          <w:p w14:paraId="78BAD42E"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326AF37B"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C0B7872"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F18812E"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6293AD6"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 OBVEZNOSTI IZVAJALCA </w:t>
      </w:r>
    </w:p>
    <w:p w14:paraId="26C32751" w14:textId="77777777" w:rsidR="00502DC6" w:rsidRPr="00986C08" w:rsidRDefault="00542D52"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11</w:t>
      </w:r>
      <w:r w:rsidR="00502DC6" w:rsidRPr="00986C08">
        <w:rPr>
          <w:rFonts w:ascii="Arial" w:hAnsi="Arial" w:cs="Arial"/>
          <w:b/>
          <w:sz w:val="18"/>
          <w:szCs w:val="18"/>
        </w:rPr>
        <w:t>. člen</w:t>
      </w:r>
    </w:p>
    <w:p w14:paraId="27C826C5" w14:textId="77777777" w:rsidR="00542D52" w:rsidRDefault="00542D52" w:rsidP="00542D52">
      <w:pPr>
        <w:spacing w:before="224" w:after="224" w:line="240" w:lineRule="auto"/>
        <w:outlineLvl w:val="1"/>
        <w:rPr>
          <w:rFonts w:ascii="Arial" w:hAnsi="Arial" w:cs="Arial"/>
          <w:sz w:val="18"/>
          <w:szCs w:val="18"/>
        </w:rPr>
      </w:pPr>
      <w:r w:rsidRPr="00542D52">
        <w:rPr>
          <w:rFonts w:ascii="Arial" w:hAnsi="Arial" w:cs="Arial"/>
          <w:sz w:val="18"/>
          <w:szCs w:val="18"/>
        </w:rPr>
        <w:t xml:space="preserve">Izvajalec se zaveže: </w:t>
      </w:r>
    </w:p>
    <w:p w14:paraId="44840CF6" w14:textId="77777777" w:rsidR="00542D52"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 pogodbeno dogovorjeno delo opraviti vestno, pošteno in skladno s to pogodbo, pridobljenimi izhodiščnimi podlagami, projektno dokumentacijo, terminskim planom, veljavnimi predpisi in pravili stroke; </w:t>
      </w:r>
    </w:p>
    <w:p w14:paraId="18F21874" w14:textId="77777777" w:rsidR="00542D52" w:rsidRPr="0075790F" w:rsidRDefault="00542D52" w:rsidP="00217E47">
      <w:pPr>
        <w:spacing w:before="224" w:after="224" w:line="240" w:lineRule="auto"/>
        <w:jc w:val="both"/>
        <w:outlineLvl w:val="1"/>
        <w:rPr>
          <w:rFonts w:ascii="Arial" w:hAnsi="Arial" w:cs="Arial"/>
          <w:sz w:val="18"/>
          <w:szCs w:val="18"/>
          <w:highlight w:val="yellow"/>
        </w:rPr>
      </w:pPr>
      <w:r w:rsidRPr="00542D52">
        <w:rPr>
          <w:rFonts w:ascii="Arial" w:hAnsi="Arial" w:cs="Arial"/>
          <w:sz w:val="18"/>
          <w:szCs w:val="18"/>
        </w:rPr>
        <w:lastRenderedPageBreak/>
        <w:t xml:space="preserve">2. da bo kot jamstvo za kvalitetno </w:t>
      </w:r>
      <w:r w:rsidR="00EF2B87">
        <w:rPr>
          <w:rFonts w:ascii="Arial" w:hAnsi="Arial" w:cs="Arial"/>
          <w:sz w:val="18"/>
          <w:szCs w:val="18"/>
        </w:rPr>
        <w:t>in pravočasno izvršitev del v 14</w:t>
      </w:r>
      <w:r w:rsidRPr="00542D52">
        <w:rPr>
          <w:rFonts w:ascii="Arial" w:hAnsi="Arial" w:cs="Arial"/>
          <w:sz w:val="18"/>
          <w:szCs w:val="18"/>
        </w:rPr>
        <w:t xml:space="preserve"> dneh po podpisu pogodbe izročil naročniku garancijo banke ali </w:t>
      </w:r>
      <w:r w:rsidRPr="00EF2B87">
        <w:rPr>
          <w:rFonts w:ascii="Arial" w:hAnsi="Arial" w:cs="Arial"/>
          <w:sz w:val="18"/>
          <w:szCs w:val="18"/>
        </w:rPr>
        <w:t xml:space="preserve">kavcijsko zavarovanje pri zavarovalnici v višini 10 % skupne pogodbene cene (z DDV), unovčljivo na prvi pisni poziv, z veljavnostjo vsaj še </w:t>
      </w:r>
      <w:r w:rsidR="00EF2B87" w:rsidRPr="00EF2B87">
        <w:rPr>
          <w:rFonts w:ascii="Arial" w:hAnsi="Arial" w:cs="Arial"/>
          <w:sz w:val="18"/>
          <w:szCs w:val="18"/>
        </w:rPr>
        <w:t>6</w:t>
      </w:r>
      <w:r w:rsidRPr="00EF2B87">
        <w:rPr>
          <w:rFonts w:ascii="Arial" w:hAnsi="Arial" w:cs="Arial"/>
          <w:sz w:val="18"/>
          <w:szCs w:val="18"/>
        </w:rPr>
        <w:t xml:space="preserve">0 dni po </w:t>
      </w:r>
      <w:r w:rsidR="00EF2B87" w:rsidRPr="00EF2B87">
        <w:rPr>
          <w:rFonts w:ascii="Arial" w:hAnsi="Arial" w:cs="Arial"/>
          <w:color w:val="000000"/>
          <w:sz w:val="18"/>
          <w:szCs w:val="18"/>
        </w:rPr>
        <w:t>izdaji uporabnega dovoljenja in</w:t>
      </w:r>
      <w:r w:rsidR="00EF2B87" w:rsidRPr="00EF2B87">
        <w:rPr>
          <w:rFonts w:ascii="Arial" w:hAnsi="Arial" w:cs="Arial"/>
          <w:sz w:val="18"/>
          <w:szCs w:val="18"/>
        </w:rPr>
        <w:t xml:space="preserve"> </w:t>
      </w:r>
      <w:r w:rsidR="00EF2B87" w:rsidRPr="00EF2B87">
        <w:rPr>
          <w:rFonts w:ascii="Arial" w:hAnsi="Arial" w:cs="Arial"/>
          <w:sz w:val="18"/>
          <w:szCs w:val="18"/>
          <w:shd w:val="clear" w:color="auto" w:fill="FFFFFF"/>
        </w:rPr>
        <w:t>p</w:t>
      </w:r>
      <w:r w:rsidR="00EF2B87" w:rsidRPr="00EF2B87">
        <w:rPr>
          <w:rStyle w:val="ListParagraphChar"/>
          <w:rFonts w:ascii="Arial" w:hAnsi="Arial" w:cs="Arial"/>
          <w:sz w:val="18"/>
          <w:szCs w:val="18"/>
          <w:shd w:val="clear" w:color="auto" w:fill="FFFFFF"/>
        </w:rPr>
        <w:t>redaje ustreznega zavarovanja za odpravo napak v garancijskem roku</w:t>
      </w:r>
      <w:r w:rsidR="00EF2B87" w:rsidRPr="00217E47">
        <w:rPr>
          <w:rStyle w:val="ListParagraphChar"/>
          <w:rFonts w:ascii="Arial" w:hAnsi="Arial" w:cs="Arial"/>
          <w:sz w:val="18"/>
          <w:szCs w:val="18"/>
          <w:shd w:val="clear" w:color="auto" w:fill="FFFFFF"/>
        </w:rPr>
        <w:t>;</w:t>
      </w:r>
    </w:p>
    <w:p w14:paraId="583562E6" w14:textId="77777777" w:rsidR="001D606E" w:rsidRDefault="00542D52" w:rsidP="00217E47">
      <w:pPr>
        <w:spacing w:before="224" w:after="224" w:line="240" w:lineRule="auto"/>
        <w:jc w:val="both"/>
        <w:outlineLvl w:val="1"/>
        <w:rPr>
          <w:rFonts w:ascii="Arial" w:hAnsi="Arial" w:cs="Arial"/>
          <w:sz w:val="18"/>
          <w:szCs w:val="18"/>
        </w:rPr>
      </w:pPr>
      <w:r w:rsidRPr="00EF2B87">
        <w:rPr>
          <w:rFonts w:ascii="Arial" w:hAnsi="Arial" w:cs="Arial"/>
          <w:sz w:val="18"/>
          <w:szCs w:val="18"/>
        </w:rPr>
        <w:t xml:space="preserve">3. da bo v </w:t>
      </w:r>
      <w:r w:rsidR="00EF2B87">
        <w:rPr>
          <w:rFonts w:ascii="Arial" w:hAnsi="Arial" w:cs="Arial"/>
          <w:sz w:val="18"/>
          <w:szCs w:val="18"/>
        </w:rPr>
        <w:t>14</w:t>
      </w:r>
      <w:r w:rsidR="00EF2B87" w:rsidRPr="00EF2B87">
        <w:rPr>
          <w:rFonts w:ascii="Arial" w:hAnsi="Arial" w:cs="Arial"/>
          <w:sz w:val="18"/>
          <w:szCs w:val="18"/>
        </w:rPr>
        <w:t xml:space="preserve"> dneh od prejema pridobitve uporabnega dovoljenja naročniku predložiti zavarovanje za odpravo napak v garancijskem roku v obliki bančne garancije oziroma ustreznega finančnega zavarovanja pri zavarovalnici, v višini 5 % vrednosti vseh del po pogodbi z DDV. Naročnik v roku 5 dni po prejemu zavarovanja za odpravo napak izvajalcu vrne zavarovanje za dobro izvedbo.</w:t>
      </w:r>
      <w:r w:rsidRPr="00542D52">
        <w:rPr>
          <w:rFonts w:ascii="Arial" w:hAnsi="Arial" w:cs="Arial"/>
          <w:sz w:val="18"/>
          <w:szCs w:val="18"/>
        </w:rPr>
        <w:t xml:space="preserve"> </w:t>
      </w:r>
      <w:r w:rsidR="00EF2B87" w:rsidRPr="00EF2B87">
        <w:rPr>
          <w:rFonts w:ascii="Arial" w:hAnsi="Arial" w:cs="Arial"/>
          <w:sz w:val="18"/>
          <w:szCs w:val="18"/>
        </w:rPr>
        <w:t>Veljavnost oziroma trajanje predmetnega zavarovanja za odpravo napak v garancijski dobi mora zajemati tako obdobje roka za reklamacijo napak, kot podaljšan garancijski rok, kar skupno znaša 3 leta od izdaje pridobitve uporabnega dovoljenja. Zavarovanje mora biti veljavno tako celotno obdobje roka za reklamacijo napak.</w:t>
      </w:r>
      <w:r w:rsidR="001D606E">
        <w:rPr>
          <w:rFonts w:ascii="Arial" w:hAnsi="Arial" w:cs="Arial"/>
          <w:sz w:val="18"/>
          <w:szCs w:val="18"/>
        </w:rPr>
        <w:t xml:space="preserve"> </w:t>
      </w:r>
    </w:p>
    <w:p w14:paraId="1AA0E0E0" w14:textId="3E91888E" w:rsidR="00542D52" w:rsidRDefault="00702A82" w:rsidP="00217E47">
      <w:pPr>
        <w:spacing w:before="224" w:after="224" w:line="240" w:lineRule="auto"/>
        <w:jc w:val="both"/>
        <w:outlineLvl w:val="1"/>
        <w:rPr>
          <w:rFonts w:ascii="Arial" w:hAnsi="Arial" w:cs="Arial"/>
          <w:sz w:val="18"/>
          <w:szCs w:val="18"/>
        </w:rPr>
      </w:pPr>
      <w:r>
        <w:rPr>
          <w:rFonts w:ascii="Arial" w:hAnsi="Arial" w:cs="Arial"/>
          <w:sz w:val="18"/>
          <w:szCs w:val="18"/>
          <w:shd w:val="clear" w:color="auto" w:fill="FFFFFF"/>
        </w:rPr>
        <w:t xml:space="preserve">Za postavke streha, hidroizolacija, stavbno pohištvo in tlake </w:t>
      </w:r>
      <w:r w:rsidR="00EF2B87" w:rsidRPr="00EF2B87">
        <w:rPr>
          <w:rFonts w:ascii="Arial" w:hAnsi="Arial" w:cs="Arial"/>
          <w:sz w:val="18"/>
          <w:szCs w:val="18"/>
        </w:rPr>
        <w:t xml:space="preserve">se zahteva podaljšano zavarovanje za odpravo napak in sicer za dodatnih </w:t>
      </w:r>
      <w:r w:rsidR="001D606E">
        <w:rPr>
          <w:rFonts w:ascii="Arial" w:hAnsi="Arial" w:cs="Arial"/>
          <w:sz w:val="18"/>
          <w:szCs w:val="18"/>
        </w:rPr>
        <w:t>12</w:t>
      </w:r>
      <w:r w:rsidR="00EF2B87" w:rsidRPr="00EF2B87">
        <w:rPr>
          <w:rFonts w:ascii="Arial" w:hAnsi="Arial" w:cs="Arial"/>
          <w:sz w:val="18"/>
          <w:szCs w:val="18"/>
        </w:rPr>
        <w:t xml:space="preserve"> let, torej skupno od </w:t>
      </w:r>
      <w:r w:rsidR="00EF2B87">
        <w:rPr>
          <w:rFonts w:ascii="Arial" w:hAnsi="Arial" w:cs="Arial"/>
          <w:sz w:val="18"/>
          <w:szCs w:val="18"/>
        </w:rPr>
        <w:t>pridobitve uporabnega dovoljenja</w:t>
      </w:r>
      <w:r w:rsidR="00EF2B87" w:rsidRPr="00EF2B87">
        <w:rPr>
          <w:rFonts w:ascii="Arial" w:hAnsi="Arial" w:cs="Arial"/>
          <w:sz w:val="18"/>
          <w:szCs w:val="18"/>
        </w:rPr>
        <w:t xml:space="preserve"> za 1</w:t>
      </w:r>
      <w:r w:rsidR="001D606E">
        <w:rPr>
          <w:rFonts w:ascii="Arial" w:hAnsi="Arial" w:cs="Arial"/>
          <w:sz w:val="18"/>
          <w:szCs w:val="18"/>
        </w:rPr>
        <w:t>5</w:t>
      </w:r>
      <w:r w:rsidR="00EF2B87" w:rsidRPr="00EF2B87">
        <w:rPr>
          <w:rFonts w:ascii="Arial" w:hAnsi="Arial" w:cs="Arial"/>
          <w:sz w:val="18"/>
          <w:szCs w:val="18"/>
        </w:rPr>
        <w:t xml:space="preserve"> let.</w:t>
      </w:r>
      <w:r w:rsidR="00934318">
        <w:rPr>
          <w:rFonts w:ascii="Arial" w:hAnsi="Arial" w:cs="Arial"/>
          <w:sz w:val="18"/>
          <w:szCs w:val="18"/>
        </w:rPr>
        <w:t xml:space="preserve"> </w:t>
      </w:r>
      <w:r w:rsidR="00934318" w:rsidRPr="00934318">
        <w:rPr>
          <w:rFonts w:ascii="Arial" w:hAnsi="Arial" w:cs="Arial"/>
          <w:sz w:val="18"/>
          <w:szCs w:val="18"/>
        </w:rPr>
        <w:t>Morebitne skrite napake se obravnavajo v skladu z določili Obligacijskega zakonika (Ur.l. RS 97/07; OZUPB1). Za zamenjane dele v garancijski dobi prične teči nov garancijski rok z dnem zamenjave. Garancija je vezana na normalne pogoje uporabe in primerno ter strokovno vzdrževanje. Iz garancije so izločeni predmeti, ki se uporabljajo za tekoče vzdrževanje.</w:t>
      </w:r>
    </w:p>
    <w:p w14:paraId="28DFB6D6"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4. v roku 15 dni po podpisu te pogodbe naročniku predložil zavarovalno polico, z zavarovalnimi pogoji in potrdilo</w:t>
      </w:r>
      <w:r w:rsidR="00217E47">
        <w:rPr>
          <w:rFonts w:ascii="Arial" w:hAnsi="Arial" w:cs="Arial"/>
          <w:sz w:val="18"/>
          <w:szCs w:val="18"/>
        </w:rPr>
        <w:t>m o plačilu premije v minimalni višini zavarovalne vsote 500.000 EUR za leto 2019</w:t>
      </w:r>
      <w:r w:rsidRPr="00542D52">
        <w:rPr>
          <w:rFonts w:ascii="Arial" w:hAnsi="Arial" w:cs="Arial"/>
          <w:sz w:val="18"/>
          <w:szCs w:val="18"/>
        </w:rPr>
        <w:t xml:space="preserve"> (fotokopijo – original pa na vpogled), o zavarovanju odgovornosti pred škodo, ki bi utegnila nastati naročniku in tretjim osebam v zvezi z opravljanjem njegove dejavnosti na projektu, ki je predmet javnega naročila, sicer bo naročnik odstopil od pogodbe in unovčil finančno zavarovanje za resnost ponudbe. Zavarovalna polica se mora </w:t>
      </w:r>
      <w:r w:rsidR="00217E47">
        <w:rPr>
          <w:rFonts w:ascii="Arial" w:hAnsi="Arial" w:cs="Arial"/>
          <w:sz w:val="18"/>
          <w:szCs w:val="18"/>
        </w:rPr>
        <w:t xml:space="preserve">najkasneje 30 dni pred iztekom </w:t>
      </w:r>
      <w:r w:rsidRPr="00542D52">
        <w:rPr>
          <w:rFonts w:ascii="Arial" w:hAnsi="Arial" w:cs="Arial"/>
          <w:sz w:val="18"/>
          <w:szCs w:val="18"/>
        </w:rPr>
        <w:t xml:space="preserve">podaljševati do konca izvedbe pogodbenih del; </w:t>
      </w:r>
    </w:p>
    <w:p w14:paraId="2975F1D5"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5. da bo za potrebe pooblaščenega strokovnega nadzora zagotovil na gradbišču, na svoje stroške, primeren, razsvetljen, ogrevan in opremljen pisarniški prostor, velikosti cca. 15 m2 ter souporabo primernih higiensko urejenih sanitarnih prostorov za ves čas gradnje; </w:t>
      </w:r>
    </w:p>
    <w:p w14:paraId="2CCB33CC"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6. da bo uporabniku povrnil stroške porabe elektrike, vode in ostale morebitne stroške, ki bodo nastali na objektu na račun izvedbe investicije in dogovoril plačilo z vodstvom šole; </w:t>
      </w:r>
    </w:p>
    <w:p w14:paraId="0A8EF487"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7. da bo za vgrajene materiale, naprave in za izvedena dela pred vgradnjo predložil pooblaščenemu strokovnemu nadzoru predpisane ateste, certifikate in/ali opravil predpisane preizkuse; </w:t>
      </w:r>
    </w:p>
    <w:p w14:paraId="2947833C"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8. da bo v primeru, kadar bo naročnik to zahteval, pri organizaciji, ki jo bo določil naročnik, naročil posebne preiskave. Če bo dokazan sum o neustreznosti materiala ali izvedenih del, bo stroške takih preiskav nosil izvajalec, sicer pa naročnik; </w:t>
      </w:r>
    </w:p>
    <w:p w14:paraId="3782645F"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9. da bo vgrajeval samo prvovrstne materiale v kvaliteti, predvideni s projektno dokumentacijo, v nasprotnem primeru pa bo takoj odstranil z gradbišča neustrezen material in/ali saniral neustrezno izvedeno delo na način, ki bo zadovoljilo pravila stroke; </w:t>
      </w:r>
    </w:p>
    <w:p w14:paraId="2051669B"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10. da bo še pred naročilom materialov predložil projektantu in pooblaščenemu strokovnemu nadzoru vzorce le-teh na vpogled in odobritev; </w:t>
      </w:r>
    </w:p>
    <w:p w14:paraId="6DDA16D5"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11. da bo še pred pričetkom del koordinatorju za varstvo pri delu pripravil načrt organizacije gradbišča, ki ga bo le-ta uporabil pri izdelavi varnostnega načrta, naročniku pa bo predal podatke za prijavo gradbišča na pristojni inšpekciji za delo; </w:t>
      </w:r>
    </w:p>
    <w:p w14:paraId="62AAD101" w14:textId="77777777" w:rsidR="00542D52" w:rsidRPr="00542D52"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12. da bo med izvedbo del sproti vnašal vse spremembe v izvod PZI ter le-tega pravočasno predal naročniku za potrebe izdelave PID-a; </w:t>
      </w:r>
    </w:p>
    <w:p w14:paraId="4E20F54B"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13. da bo omogočil drugim izvajalcem, ki bodo imeli sklenjene pogodbe z naročnikom za izvedbo del na istem objektu (dobavitelji opreme …), sočasno izvedbo del na objektu s ciljem čim hitrejšega zaključka celotne investicije; </w:t>
      </w:r>
    </w:p>
    <w:p w14:paraId="616F2798"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14. da bo izvedel termografski test dejanskih toplotnih izgub objekta in konstrukcijskih sklopov, preverbo toplotnih mostov in sanacijo le-teh, </w:t>
      </w:r>
    </w:p>
    <w:p w14:paraId="6C305383" w14:textId="02131736" w:rsidR="00217E47" w:rsidRDefault="006808B4" w:rsidP="00217E47">
      <w:pPr>
        <w:spacing w:before="224" w:after="224" w:line="240" w:lineRule="auto"/>
        <w:jc w:val="both"/>
        <w:outlineLvl w:val="1"/>
        <w:rPr>
          <w:rFonts w:ascii="Arial" w:hAnsi="Arial" w:cs="Arial"/>
          <w:sz w:val="18"/>
          <w:szCs w:val="18"/>
        </w:rPr>
      </w:pPr>
      <w:r>
        <w:rPr>
          <w:rFonts w:ascii="Arial" w:hAnsi="Arial" w:cs="Arial"/>
          <w:sz w:val="18"/>
          <w:szCs w:val="18"/>
        </w:rPr>
        <w:lastRenderedPageBreak/>
        <w:t>15</w:t>
      </w:r>
      <w:r w:rsidR="00542D52" w:rsidRPr="00542D52">
        <w:rPr>
          <w:rFonts w:ascii="Arial" w:hAnsi="Arial" w:cs="Arial"/>
          <w:sz w:val="18"/>
          <w:szCs w:val="18"/>
        </w:rPr>
        <w:t xml:space="preserve">. da bo za izvedbo tehničnega pregleda in pridobitev uporabnega dovoljenja skladno s pogoji te pogodbe, naročniku pravočasno predal vso potrebno dokumentacijo in bo s pooblastilom naročnika zaprosil za tehnični pregled in uporabno dovoljenje. Popolno vlogo za tehnični pregled bo predal v potrditev nadzorniku najmanj 7 dni pred rokom za vložitev; </w:t>
      </w:r>
    </w:p>
    <w:p w14:paraId="1500BE02" w14:textId="69453D90"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1</w:t>
      </w:r>
      <w:r w:rsidR="006808B4">
        <w:rPr>
          <w:rFonts w:ascii="Arial" w:hAnsi="Arial" w:cs="Arial"/>
          <w:sz w:val="18"/>
          <w:szCs w:val="18"/>
        </w:rPr>
        <w:t>6</w:t>
      </w:r>
      <w:r w:rsidRPr="00542D52">
        <w:rPr>
          <w:rFonts w:ascii="Arial" w:hAnsi="Arial" w:cs="Arial"/>
          <w:sz w:val="18"/>
          <w:szCs w:val="18"/>
        </w:rPr>
        <w:t xml:space="preserve">. da bo ob dokončanju del še pred tehničnim pregledom, predal vso predpisano dokumentacijo o kvaliteti izvedenih del (atesti, certifikati, garancijski listi ...), navodila za obratovanje in vzdrževanje objekta ter naprav; </w:t>
      </w:r>
    </w:p>
    <w:p w14:paraId="58860680" w14:textId="6064AA41"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1</w:t>
      </w:r>
      <w:r w:rsidR="006808B4">
        <w:rPr>
          <w:rFonts w:ascii="Arial" w:hAnsi="Arial" w:cs="Arial"/>
          <w:sz w:val="18"/>
          <w:szCs w:val="18"/>
        </w:rPr>
        <w:t>7</w:t>
      </w:r>
      <w:r w:rsidRPr="00542D52">
        <w:rPr>
          <w:rFonts w:ascii="Arial" w:hAnsi="Arial" w:cs="Arial"/>
          <w:sz w:val="18"/>
          <w:szCs w:val="18"/>
        </w:rPr>
        <w:t xml:space="preserve">. da bo še pred primopredajo objekta naročniku predal vso potrebno predpisano dokumentacijo o kvaliteti izvedenih del (atesti, certifikati, garantni listi ...); </w:t>
      </w:r>
    </w:p>
    <w:p w14:paraId="28B44A0C" w14:textId="25289338"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1</w:t>
      </w:r>
      <w:r w:rsidR="006808B4">
        <w:rPr>
          <w:rFonts w:ascii="Arial" w:hAnsi="Arial" w:cs="Arial"/>
          <w:sz w:val="18"/>
          <w:szCs w:val="18"/>
        </w:rPr>
        <w:t>8</w:t>
      </w:r>
      <w:r w:rsidRPr="00542D52">
        <w:rPr>
          <w:rFonts w:ascii="Arial" w:hAnsi="Arial" w:cs="Arial"/>
          <w:sz w:val="18"/>
          <w:szCs w:val="18"/>
        </w:rPr>
        <w:t xml:space="preserve">. da bo ob dokončanju del seznanil uporabnika z obratovanjem objekta in ga uvedel v delo z vgrajenimi napravami; </w:t>
      </w:r>
    </w:p>
    <w:p w14:paraId="27897744" w14:textId="2E019AC6" w:rsidR="00217E47" w:rsidRDefault="006808B4" w:rsidP="00217E47">
      <w:pPr>
        <w:spacing w:before="224" w:after="224" w:line="240" w:lineRule="auto"/>
        <w:jc w:val="both"/>
        <w:outlineLvl w:val="1"/>
        <w:rPr>
          <w:rFonts w:ascii="Arial" w:hAnsi="Arial" w:cs="Arial"/>
          <w:sz w:val="18"/>
          <w:szCs w:val="18"/>
        </w:rPr>
      </w:pPr>
      <w:r>
        <w:rPr>
          <w:rFonts w:ascii="Arial" w:hAnsi="Arial" w:cs="Arial"/>
          <w:sz w:val="18"/>
          <w:szCs w:val="18"/>
        </w:rPr>
        <w:t>19</w:t>
      </w:r>
      <w:r w:rsidR="00542D52" w:rsidRPr="00542D52">
        <w:rPr>
          <w:rFonts w:ascii="Arial" w:hAnsi="Arial" w:cs="Arial"/>
          <w:sz w:val="18"/>
          <w:szCs w:val="18"/>
        </w:rPr>
        <w:t xml:space="preserve">. da bo med izvajanjem pogodbenih del samostojno poskrbel za vse potrebne ukrepe varstva pri delu, varstva okolja in varstva pred požarom ter za izvajanje teh ukrepov, za posledice njihove morebitne opustitve pa prevzema polno odgovornost; </w:t>
      </w:r>
    </w:p>
    <w:p w14:paraId="5FB13B6D" w14:textId="79801E14"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0</w:t>
      </w:r>
      <w:r w:rsidRPr="00542D52">
        <w:rPr>
          <w:rFonts w:ascii="Arial" w:hAnsi="Arial" w:cs="Arial"/>
          <w:sz w:val="18"/>
          <w:szCs w:val="18"/>
        </w:rPr>
        <w:t xml:space="preserve">. da bo izvršil zavarovanje objekta, delavcev ter materiala na gradbišču v času izvajanja del, od začetka del do končne primopredaje objekta naročniku. Zavarovanje mora biti sklenjeno pri zavarovalnici, izvajalec mora kopijo police za vrednost pogodbenih del dostaviti naročniku, najkasneje v roku 15 dni po podpisu pogodbe; </w:t>
      </w:r>
    </w:p>
    <w:p w14:paraId="2D41A8A1" w14:textId="2A1945DD"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1</w:t>
      </w:r>
      <w:r w:rsidRPr="00542D52">
        <w:rPr>
          <w:rFonts w:ascii="Arial" w:hAnsi="Arial" w:cs="Arial"/>
          <w:sz w:val="18"/>
          <w:szCs w:val="18"/>
        </w:rPr>
        <w:t xml:space="preserve">. da bo zagotovil morebitne cestne zapore za potrebe gradbišča na svoje stroške; </w:t>
      </w:r>
    </w:p>
    <w:p w14:paraId="4AEEEEC5" w14:textId="1DA67D60" w:rsidR="00217E47" w:rsidRDefault="006808B4" w:rsidP="00217E47">
      <w:pPr>
        <w:spacing w:before="224" w:after="224" w:line="240" w:lineRule="auto"/>
        <w:jc w:val="both"/>
        <w:outlineLvl w:val="1"/>
        <w:rPr>
          <w:rFonts w:ascii="Arial" w:hAnsi="Arial" w:cs="Arial"/>
          <w:sz w:val="18"/>
          <w:szCs w:val="18"/>
        </w:rPr>
      </w:pPr>
      <w:r>
        <w:rPr>
          <w:rFonts w:ascii="Arial" w:hAnsi="Arial" w:cs="Arial"/>
          <w:sz w:val="18"/>
          <w:szCs w:val="18"/>
        </w:rPr>
        <w:t>22</w:t>
      </w:r>
      <w:r w:rsidR="00542D52" w:rsidRPr="00542D52">
        <w:rPr>
          <w:rFonts w:ascii="Arial" w:hAnsi="Arial" w:cs="Arial"/>
          <w:sz w:val="18"/>
          <w:szCs w:val="18"/>
        </w:rPr>
        <w:t xml:space="preserve">. da bo upošteval kvalitetnejšo rešitev, v kolikor pride v projektni dokumentaciji do nasprotij (n.pr. popis - grafična rešitev), in sicer v okviru pogodbene cene; </w:t>
      </w:r>
    </w:p>
    <w:p w14:paraId="4B4AE3F1" w14:textId="6F758302"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3</w:t>
      </w:r>
      <w:r w:rsidRPr="00542D52">
        <w:rPr>
          <w:rFonts w:ascii="Arial" w:hAnsi="Arial" w:cs="Arial"/>
          <w:sz w:val="18"/>
          <w:szCs w:val="18"/>
        </w:rPr>
        <w:t xml:space="preserve">. da bo odstopil svoje terjatve do naročnika v korist dobaviteljev blaga, podizvajalcev in kooperantov za izkazane in potrjene terjatve dobaviteljev, podizvajalcev in kooperantov do izvajalca del; </w:t>
      </w:r>
    </w:p>
    <w:p w14:paraId="13176F5E" w14:textId="6AA6CEDD"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4</w:t>
      </w:r>
      <w:r w:rsidRPr="00542D52">
        <w:rPr>
          <w:rFonts w:ascii="Arial" w:hAnsi="Arial" w:cs="Arial"/>
          <w:sz w:val="18"/>
          <w:szCs w:val="18"/>
        </w:rPr>
        <w:t xml:space="preserve">. da bo za poplačevanje obveznosti do svojih dobaviteljev blaga, podizvajalcem in kooperantov, uporabljal enake roke plačil, kot so določeni v pogodbi z naročnikom o prevzemu del javnega naročila; </w:t>
      </w:r>
    </w:p>
    <w:p w14:paraId="05182253" w14:textId="652EF5F0"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5</w:t>
      </w:r>
      <w:r w:rsidRPr="00542D52">
        <w:rPr>
          <w:rFonts w:ascii="Arial" w:hAnsi="Arial" w:cs="Arial"/>
          <w:sz w:val="18"/>
          <w:szCs w:val="18"/>
        </w:rPr>
        <w:t xml:space="preserve">. da bo priznal, obračunal in plačal svojim dobaviteljem blaga, podizvajalcem in kooperantom zapadle obveznosti po izstavljenih računih za opravljene storitve podizvajalcev in kooperantov oz. za dobavljeno blago dobaviteljev blaga, skladno s prilivi po tej pogodbi; </w:t>
      </w:r>
    </w:p>
    <w:p w14:paraId="09E96DF9" w14:textId="26076041"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6</w:t>
      </w:r>
      <w:r w:rsidRPr="00542D52">
        <w:rPr>
          <w:rFonts w:ascii="Arial" w:hAnsi="Arial" w:cs="Arial"/>
          <w:sz w:val="18"/>
          <w:szCs w:val="18"/>
        </w:rPr>
        <w:t xml:space="preserve">. da bo naročniku predal očiščen objekt, v katerega bo možna takojšnja vselitev; </w:t>
      </w:r>
    </w:p>
    <w:p w14:paraId="5B2C9630" w14:textId="39399C64"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7</w:t>
      </w:r>
      <w:r w:rsidRPr="00542D52">
        <w:rPr>
          <w:rFonts w:ascii="Arial" w:hAnsi="Arial" w:cs="Arial"/>
          <w:sz w:val="18"/>
          <w:szCs w:val="18"/>
        </w:rPr>
        <w:t xml:space="preserve">. da bo dnevno očistil del objekta po katerem se bo gibal in ga pri delu onesnažil; </w:t>
      </w:r>
    </w:p>
    <w:p w14:paraId="588A9A22" w14:textId="71E54B93"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8</w:t>
      </w:r>
      <w:r w:rsidRPr="00542D52">
        <w:rPr>
          <w:rFonts w:ascii="Arial" w:hAnsi="Arial" w:cs="Arial"/>
          <w:sz w:val="18"/>
          <w:szCs w:val="18"/>
        </w:rPr>
        <w:t xml:space="preserve">. da bo ruševine in ostanke pri gradnji odlagal na za to predvidene deponije, skladno z veljavno zakonodajo, kar bo dokazal z ustreznimi potrdili; </w:t>
      </w:r>
    </w:p>
    <w:p w14:paraId="5847FD5E" w14:textId="054F9318" w:rsidR="00542D52" w:rsidRPr="00542D52" w:rsidRDefault="006808B4" w:rsidP="00217E47">
      <w:pPr>
        <w:spacing w:before="224" w:after="224" w:line="240" w:lineRule="auto"/>
        <w:jc w:val="both"/>
        <w:outlineLvl w:val="1"/>
        <w:rPr>
          <w:rFonts w:ascii="Arial" w:hAnsi="Arial" w:cs="Arial"/>
          <w:sz w:val="18"/>
          <w:szCs w:val="18"/>
        </w:rPr>
      </w:pPr>
      <w:r>
        <w:rPr>
          <w:rFonts w:ascii="Arial" w:hAnsi="Arial" w:cs="Arial"/>
          <w:sz w:val="18"/>
          <w:szCs w:val="18"/>
        </w:rPr>
        <w:t>29</w:t>
      </w:r>
      <w:r w:rsidR="00542D52" w:rsidRPr="00542D52">
        <w:rPr>
          <w:rFonts w:ascii="Arial" w:hAnsi="Arial" w:cs="Arial"/>
          <w:sz w:val="18"/>
          <w:szCs w:val="18"/>
        </w:rPr>
        <w:t xml:space="preserve">. da ne bo zamenjal katerega od v ponudbi navedenih podizvajalcev brez predhodnega pisnega obvestila naročniku in brez predhodnega pisnega soglasja naročnika; </w:t>
      </w:r>
    </w:p>
    <w:p w14:paraId="5CCFD205" w14:textId="7215C4AC"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3</w:t>
      </w:r>
      <w:r w:rsidR="006808B4">
        <w:rPr>
          <w:rFonts w:ascii="Arial" w:hAnsi="Arial" w:cs="Arial"/>
          <w:sz w:val="18"/>
          <w:szCs w:val="18"/>
        </w:rPr>
        <w:t>0</w:t>
      </w:r>
      <w:r w:rsidRPr="00542D52">
        <w:rPr>
          <w:rFonts w:ascii="Arial" w:hAnsi="Arial" w:cs="Arial"/>
          <w:sz w:val="18"/>
          <w:szCs w:val="18"/>
        </w:rPr>
        <w:t xml:space="preserve">. da bo dela, ki so predmet te pogodbe izvajal po predhodnem dogovoru z vodstvom šole tako, da bočim manj motil dejavnosti oziroma pouk v šoli in okolici ter da bo dela izvajal v skladu s predpisi, ki urejajo izvajanje del v bivanjskem okolju; </w:t>
      </w:r>
    </w:p>
    <w:p w14:paraId="2BB8DF9C" w14:textId="04676F1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3</w:t>
      </w:r>
      <w:r w:rsidR="006808B4">
        <w:rPr>
          <w:rFonts w:ascii="Arial" w:hAnsi="Arial" w:cs="Arial"/>
          <w:sz w:val="18"/>
          <w:szCs w:val="18"/>
        </w:rPr>
        <w:t>1</w:t>
      </w:r>
      <w:r w:rsidRPr="00542D52">
        <w:rPr>
          <w:rFonts w:ascii="Arial" w:hAnsi="Arial" w:cs="Arial"/>
          <w:sz w:val="18"/>
          <w:szCs w:val="18"/>
        </w:rPr>
        <w:t xml:space="preserve">. da bo zagotovil stalno prisotnost odgovornega vodje del na gradbišču oziroma objektu, v primeru njegove začasne odsotnosti (bolezen, dopust ipd.) pa ga bo nadomestil z drugo strokovno osebo, ki izpolnjuje zakonske pogoje za vodjo del; novega začasnega vodjo del mora predhodno potrditi naročnik in mora biti uveden v delo. </w:t>
      </w:r>
    </w:p>
    <w:p w14:paraId="6E673CAF" w14:textId="764F3201" w:rsidR="00934318" w:rsidRDefault="006808B4" w:rsidP="00217E47">
      <w:pPr>
        <w:spacing w:before="224" w:after="224" w:line="240" w:lineRule="auto"/>
        <w:jc w:val="both"/>
        <w:outlineLvl w:val="1"/>
        <w:rPr>
          <w:rFonts w:ascii="Arial" w:hAnsi="Arial" w:cs="Arial"/>
          <w:sz w:val="18"/>
          <w:szCs w:val="18"/>
        </w:rPr>
      </w:pPr>
      <w:r>
        <w:rPr>
          <w:rFonts w:ascii="Arial" w:hAnsi="Arial" w:cs="Arial"/>
          <w:sz w:val="18"/>
          <w:szCs w:val="18"/>
        </w:rPr>
        <w:t>32</w:t>
      </w:r>
      <w:r w:rsidR="00934318">
        <w:rPr>
          <w:rFonts w:ascii="Arial" w:hAnsi="Arial" w:cs="Arial"/>
          <w:sz w:val="18"/>
          <w:szCs w:val="18"/>
        </w:rPr>
        <w:t xml:space="preserve">. </w:t>
      </w:r>
      <w:r w:rsidR="00542D52" w:rsidRPr="00542D52">
        <w:rPr>
          <w:rFonts w:ascii="Arial" w:hAnsi="Arial" w:cs="Arial"/>
          <w:sz w:val="18"/>
          <w:szCs w:val="18"/>
        </w:rPr>
        <w:t xml:space="preserve">Izvajalec se zavezuje, da bo v obsegu kot je to skladno s predmetom te pogodbe, spoštoval določbe Uredbe o zelenem javnem naročanju (Uradni list RS, št. 51/17) in: </w:t>
      </w:r>
    </w:p>
    <w:p w14:paraId="098FFDB0" w14:textId="77777777" w:rsidR="00934318" w:rsidRDefault="00542D52" w:rsidP="00934318">
      <w:pPr>
        <w:spacing w:before="224" w:after="224" w:line="240" w:lineRule="auto"/>
        <w:ind w:left="708"/>
        <w:jc w:val="both"/>
        <w:outlineLvl w:val="1"/>
        <w:rPr>
          <w:rFonts w:ascii="Arial" w:hAnsi="Arial" w:cs="Arial"/>
          <w:sz w:val="18"/>
          <w:szCs w:val="18"/>
        </w:rPr>
      </w:pPr>
      <w:r w:rsidRPr="00542D52">
        <w:rPr>
          <w:rFonts w:ascii="Arial" w:hAnsi="Arial" w:cs="Arial"/>
          <w:sz w:val="18"/>
          <w:szCs w:val="18"/>
        </w:rPr>
        <w:lastRenderedPageBreak/>
        <w:t xml:space="preserve">- 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 </w:t>
      </w:r>
    </w:p>
    <w:p w14:paraId="74040301" w14:textId="77777777" w:rsidR="00934318" w:rsidRDefault="00542D52" w:rsidP="00934318">
      <w:pPr>
        <w:spacing w:before="224" w:after="224" w:line="240" w:lineRule="auto"/>
        <w:ind w:left="708"/>
        <w:jc w:val="both"/>
        <w:outlineLvl w:val="1"/>
        <w:rPr>
          <w:rFonts w:ascii="Arial" w:hAnsi="Arial" w:cs="Arial"/>
          <w:sz w:val="18"/>
          <w:szCs w:val="18"/>
        </w:rPr>
      </w:pPr>
      <w:r w:rsidRPr="00542D52">
        <w:rPr>
          <w:rFonts w:ascii="Arial" w:hAnsi="Arial" w:cs="Arial"/>
          <w:sz w:val="18"/>
          <w:szCs w:val="18"/>
        </w:rPr>
        <w:t xml:space="preserve">- najkasneje pri primopredaji objekta naročniku posredoval tehnično dokumentacijo proizvajalca (dokazilo o zanesljivosti in podobno), iz katere izhaja, da uporabljeni gradbeni proizvodi izpolnjujejo naročnikove zahteve; </w:t>
      </w:r>
    </w:p>
    <w:p w14:paraId="58F434CC" w14:textId="0ABA1277" w:rsidR="00934318" w:rsidRDefault="00934318" w:rsidP="00934318">
      <w:pPr>
        <w:spacing w:before="224" w:after="224" w:line="240" w:lineRule="auto"/>
        <w:jc w:val="both"/>
        <w:outlineLvl w:val="1"/>
        <w:rPr>
          <w:rFonts w:ascii="Arial" w:hAnsi="Arial" w:cs="Arial"/>
          <w:sz w:val="18"/>
          <w:szCs w:val="18"/>
        </w:rPr>
      </w:pPr>
      <w:r>
        <w:rPr>
          <w:rFonts w:ascii="Arial" w:hAnsi="Arial" w:cs="Arial"/>
          <w:sz w:val="18"/>
          <w:szCs w:val="18"/>
        </w:rPr>
        <w:t>3</w:t>
      </w:r>
      <w:r w:rsidR="006808B4">
        <w:rPr>
          <w:rFonts w:ascii="Arial" w:hAnsi="Arial" w:cs="Arial"/>
          <w:sz w:val="18"/>
          <w:szCs w:val="18"/>
        </w:rPr>
        <w:t>3</w:t>
      </w:r>
      <w:r>
        <w:rPr>
          <w:rFonts w:ascii="Arial" w:hAnsi="Arial" w:cs="Arial"/>
          <w:sz w:val="18"/>
          <w:szCs w:val="18"/>
        </w:rPr>
        <w:t xml:space="preserve">. </w:t>
      </w:r>
      <w:r w:rsidRPr="00934318">
        <w:rPr>
          <w:rFonts w:ascii="Arial" w:hAnsi="Arial" w:cs="Arial"/>
          <w:sz w:val="18"/>
          <w:szCs w:val="18"/>
        </w:rPr>
        <w:t xml:space="preserve">V primeru, da se v garancijski dobi pojavi napaka zaradi nesolidnega dela ali materiala, jo </w:t>
      </w:r>
      <w:r>
        <w:rPr>
          <w:rFonts w:ascii="Arial" w:hAnsi="Arial" w:cs="Arial"/>
          <w:sz w:val="18"/>
          <w:szCs w:val="18"/>
        </w:rPr>
        <w:t xml:space="preserve">je </w:t>
      </w:r>
      <w:r w:rsidRPr="00934318">
        <w:rPr>
          <w:rFonts w:ascii="Arial" w:hAnsi="Arial" w:cs="Arial"/>
          <w:sz w:val="18"/>
          <w:szCs w:val="18"/>
        </w:rPr>
        <w:t xml:space="preserve">izvajalec </w:t>
      </w:r>
      <w:r>
        <w:rPr>
          <w:rFonts w:ascii="Arial" w:hAnsi="Arial" w:cs="Arial"/>
          <w:sz w:val="18"/>
          <w:szCs w:val="18"/>
        </w:rPr>
        <w:t xml:space="preserve">dolžan </w:t>
      </w:r>
      <w:r w:rsidRPr="00934318">
        <w:rPr>
          <w:rFonts w:ascii="Arial" w:hAnsi="Arial" w:cs="Arial"/>
          <w:sz w:val="18"/>
          <w:szCs w:val="18"/>
        </w:rPr>
        <w:t xml:space="preserve">odpraviti na svoje stroške, ko ga naročnik oz. uporabnik obvesti o nastali napaki. K delu mora pristopiti najkasneje v roku 10 dni od obvestila o napaki. Če izvajalec v navedenem roku ne pristopi k izvedbi del in se z naročnikom oz. uporabnikom ne dogovori za nov rok odstranitve napake, bo naročnik oz. uporabnik (kot dober gospodar) odstranitev napake poveril drugemu izvajalcu na stroške izvajalca iz te pogodbe. Naročnik oz. uporabnik si v tem primeru zaračuna v breme izvajalca iz te pogodbe 5 % pribitek na vrednost teh del za kritje svojih manipulativnih stroškov. V kolikor izvajalec iz te pogodbe stroškov odprave napak ne bo pokril, lahko naročnik za plačilo stroškov unovči finančno zavarovanje za odpravo napak v garancijski </w:t>
      </w:r>
      <w:r>
        <w:rPr>
          <w:rFonts w:ascii="Arial" w:hAnsi="Arial" w:cs="Arial"/>
          <w:sz w:val="18"/>
          <w:szCs w:val="18"/>
        </w:rPr>
        <w:t>dobi, kot je navedena v 3. točke tega člena</w:t>
      </w:r>
      <w:r w:rsidRPr="00934318">
        <w:rPr>
          <w:rFonts w:ascii="Arial" w:hAnsi="Arial" w:cs="Arial"/>
          <w:sz w:val="18"/>
          <w:szCs w:val="18"/>
        </w:rPr>
        <w:t>.</w:t>
      </w:r>
    </w:p>
    <w:p w14:paraId="2B9A64A1" w14:textId="77777777" w:rsidR="00542D52"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V primeru, da izvajalec ne izpolnjuje pogodbenih obveznosti na način, predviden v pogodbi o izvedbi javnega naročila, lahko začne naročnik ustrezne postopke za njeno prekinitev.</w:t>
      </w:r>
    </w:p>
    <w:p w14:paraId="5D134B41" w14:textId="77777777" w:rsidR="00934318" w:rsidRPr="00934318" w:rsidRDefault="00934318" w:rsidP="00217E47">
      <w:pPr>
        <w:spacing w:before="224" w:after="224" w:line="240" w:lineRule="auto"/>
        <w:jc w:val="both"/>
        <w:outlineLvl w:val="1"/>
        <w:rPr>
          <w:rFonts w:ascii="Arial" w:hAnsi="Arial" w:cs="Arial"/>
          <w:b/>
          <w:sz w:val="18"/>
          <w:szCs w:val="18"/>
        </w:rPr>
      </w:pPr>
      <w:r w:rsidRPr="00934318">
        <w:rPr>
          <w:rFonts w:ascii="Arial" w:hAnsi="Arial" w:cs="Arial"/>
          <w:b/>
          <w:sz w:val="18"/>
          <w:szCs w:val="18"/>
        </w:rPr>
        <w:t>VII. OBVEZNOSTI NAROČNIKA</w:t>
      </w:r>
    </w:p>
    <w:p w14:paraId="483AE37D" w14:textId="77777777" w:rsidR="00542D52" w:rsidRPr="00986C08" w:rsidRDefault="00542D52"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12. člen</w:t>
      </w:r>
    </w:p>
    <w:p w14:paraId="16361B50"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Naročnik se zaveže: </w:t>
      </w:r>
    </w:p>
    <w:p w14:paraId="34C28AEE"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1. dati na razpolago izvajalcu vso dokumentacijo in informacije, s katerimi razpolaga in so za prevzeti obseg del potrebne; </w:t>
      </w:r>
    </w:p>
    <w:p w14:paraId="26588F26"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2. sodelovati z izvajalcem s ciljem, da se prevzeta dela izvršijo pravočasno in v obojestransko zadovoljstvo; </w:t>
      </w:r>
    </w:p>
    <w:p w14:paraId="2E78719C"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3. tekoče obveščati izvajalca o vseh spremembah in novo nastalih situacijah, ki bi lahko imele vpliv na izvršitev prevzetih del; </w:t>
      </w:r>
    </w:p>
    <w:p w14:paraId="5DAB281D"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4. da bo sam ali po pooblaščenem strokovnem nadzoru potrjeval vzorce opreme in materialov najkasneje v roku 10 delovnih dni od predložitve le-teh, vključno s tehničnimi podatki in atestno dokumentacijo; </w:t>
      </w:r>
    </w:p>
    <w:p w14:paraId="0A2ED474"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5. urediti plačilne obveze, izhajajoč iz pogodbe;</w:t>
      </w:r>
    </w:p>
    <w:p w14:paraId="4199198B" w14:textId="77777777" w:rsidR="00542D52"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6. prijaviti začetek del pri pristojni inšpekciji za delo.</w:t>
      </w:r>
    </w:p>
    <w:p w14:paraId="2975B434" w14:textId="77777777" w:rsidR="00934318" w:rsidRDefault="00934318" w:rsidP="00934318">
      <w:pPr>
        <w:spacing w:before="224" w:after="224" w:line="240" w:lineRule="auto"/>
        <w:outlineLvl w:val="1"/>
        <w:rPr>
          <w:rFonts w:ascii="Arial" w:hAnsi="Arial" w:cs="Arial"/>
          <w:sz w:val="18"/>
          <w:szCs w:val="18"/>
        </w:rPr>
      </w:pPr>
    </w:p>
    <w:p w14:paraId="238EE60A" w14:textId="77777777" w:rsidR="00934318" w:rsidRPr="00986C08" w:rsidRDefault="00934318" w:rsidP="00934318">
      <w:pPr>
        <w:spacing w:before="224" w:after="224" w:line="240" w:lineRule="auto"/>
        <w:outlineLvl w:val="1"/>
        <w:rPr>
          <w:rFonts w:ascii="Arial" w:hAnsi="Arial" w:cs="Arial"/>
          <w:b/>
          <w:sz w:val="18"/>
          <w:szCs w:val="18"/>
        </w:rPr>
      </w:pPr>
      <w:r w:rsidRPr="00934318">
        <w:rPr>
          <w:rFonts w:ascii="Arial" w:hAnsi="Arial" w:cs="Arial"/>
          <w:b/>
          <w:sz w:val="18"/>
          <w:szCs w:val="18"/>
        </w:rPr>
        <w:t>VIII. SPLOŠNE OBVENOSTI</w:t>
      </w:r>
    </w:p>
    <w:p w14:paraId="3C1BDB7C" w14:textId="77777777" w:rsidR="00502DC6" w:rsidRPr="00986C08" w:rsidRDefault="00934318" w:rsidP="00934318">
      <w:pPr>
        <w:spacing w:before="224" w:after="224" w:line="240" w:lineRule="auto"/>
        <w:jc w:val="center"/>
        <w:outlineLvl w:val="1"/>
        <w:rPr>
          <w:rFonts w:ascii="Arial" w:hAnsi="Arial" w:cs="Arial"/>
          <w:b/>
          <w:sz w:val="18"/>
          <w:szCs w:val="18"/>
        </w:rPr>
      </w:pPr>
      <w:r w:rsidRPr="00986C08">
        <w:rPr>
          <w:rFonts w:ascii="Arial" w:hAnsi="Arial" w:cs="Arial"/>
          <w:b/>
          <w:sz w:val="18"/>
          <w:szCs w:val="18"/>
        </w:rPr>
        <w:t>13</w:t>
      </w:r>
      <w:r w:rsidR="00502DC6" w:rsidRPr="00986C08">
        <w:rPr>
          <w:rFonts w:ascii="Arial" w:hAnsi="Arial" w:cs="Arial"/>
          <w:b/>
          <w:sz w:val="18"/>
          <w:szCs w:val="18"/>
        </w:rPr>
        <w:t>. člen</w:t>
      </w:r>
    </w:p>
    <w:p w14:paraId="13BFF353"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Kvalitetni pregled pogodbenih del ter kvalitetni in količinski pregled opreme opravijo predstavniki naročnika, strokovnega nadzora, uporabnika objekta in izvajalca v 8. dneh po pisnem obvestilu izvajalca o dokončanju del. </w:t>
      </w:r>
    </w:p>
    <w:p w14:paraId="45E6715F"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Pogoji za primopredajo bodo izpolnjeni, ko bo izvajalec: </w:t>
      </w:r>
    </w:p>
    <w:p w14:paraId="34982886"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 izvršil vsa pogodbeno dogovorjena dela, </w:t>
      </w:r>
    </w:p>
    <w:p w14:paraId="4C575C71"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 odpravil vse pomanjkljivosti s tehničnega in kvalitetnega pregleda, </w:t>
      </w:r>
    </w:p>
    <w:p w14:paraId="4E824AFE"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 predložil naročniku uporabno dovoljenje, </w:t>
      </w:r>
    </w:p>
    <w:p w14:paraId="7783DA59"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 predal naročniku vso potrebno dokumentacijo, </w:t>
      </w:r>
    </w:p>
    <w:p w14:paraId="185C6DA3" w14:textId="77777777" w:rsidR="004F4275" w:rsidRP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lastRenderedPageBreak/>
        <w:t xml:space="preserve">• predložil naročniku finančno zavarovanje za odpravo napak v garancijski dobi. </w:t>
      </w:r>
    </w:p>
    <w:p w14:paraId="2CE6CFDF" w14:textId="77777777" w:rsidR="004F4275" w:rsidRPr="004F4275"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Pred potekom garancijske dobe bosta pogodbeni stranki izvršili pregled morebitnih še odprtih reklamacij ter po potrebi dogovorili podaljšanje finančnega zavarovanja za odpravo napak v garancijski dobi. V primeru odprave vseh pomanjkljivosti </w:t>
      </w:r>
      <w:r>
        <w:rPr>
          <w:rFonts w:ascii="Arial" w:hAnsi="Arial" w:cs="Arial"/>
          <w:sz w:val="18"/>
          <w:szCs w:val="18"/>
        </w:rPr>
        <w:t xml:space="preserve">in izpolnitvi pogojev iz predhodnega odstavka tega člena </w:t>
      </w:r>
      <w:r w:rsidRPr="00251E3D">
        <w:rPr>
          <w:rFonts w:ascii="Arial" w:hAnsi="Arial" w:cs="Arial"/>
          <w:sz w:val="18"/>
          <w:szCs w:val="18"/>
        </w:rPr>
        <w:t>se opravi dokončna predaja objekta (superkolavdacija).</w:t>
      </w:r>
    </w:p>
    <w:p w14:paraId="6E01246C" w14:textId="77777777" w:rsidR="00934318" w:rsidRPr="00C72B4F" w:rsidRDefault="004F4275" w:rsidP="00251E3D">
      <w:pPr>
        <w:spacing w:before="224" w:after="224" w:line="240" w:lineRule="auto"/>
        <w:jc w:val="both"/>
        <w:outlineLvl w:val="1"/>
        <w:rPr>
          <w:rFonts w:ascii="Arial" w:hAnsi="Arial" w:cs="Arial"/>
          <w:sz w:val="18"/>
          <w:szCs w:val="18"/>
        </w:rPr>
      </w:pPr>
      <w:r w:rsidRPr="004F4275">
        <w:rPr>
          <w:rFonts w:ascii="Arial" w:hAnsi="Arial" w:cs="Arial"/>
          <w:sz w:val="18"/>
          <w:szCs w:val="18"/>
        </w:rPr>
        <w:t>Po izpolnitvi zgoraj navedenih pogojev opravijo predstavniki naročnika, strokovnega nadzora in izvajalca primopredajo.  S primopredajo izvršenih del so izpolnjeni tudi pogoji za izstavitev končne situacije.</w:t>
      </w:r>
    </w:p>
    <w:p w14:paraId="3CDF362D" w14:textId="77777777" w:rsidR="00502DC6" w:rsidRPr="00986C08" w:rsidRDefault="00251E3D"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14</w:t>
      </w:r>
      <w:r w:rsidR="00502DC6" w:rsidRPr="00986C08">
        <w:rPr>
          <w:rFonts w:ascii="Arial" w:hAnsi="Arial" w:cs="Arial"/>
          <w:b/>
          <w:sz w:val="18"/>
          <w:szCs w:val="18"/>
        </w:rPr>
        <w:t>. člen</w:t>
      </w:r>
    </w:p>
    <w:p w14:paraId="5A2E2866"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w:t>
      </w:r>
      <w:r w:rsidR="00251E3D">
        <w:rPr>
          <w:rFonts w:ascii="Arial" w:hAnsi="Arial" w:cs="Arial"/>
          <w:sz w:val="18"/>
          <w:szCs w:val="18"/>
        </w:rPr>
        <w:t>15</w:t>
      </w:r>
      <w:r w:rsidRPr="00DD1BA2">
        <w:rPr>
          <w:rFonts w:ascii="Arial" w:hAnsi="Arial" w:cs="Arial"/>
          <w:sz w:val="18"/>
          <w:szCs w:val="18"/>
        </w:rPr>
        <w:t xml:space="preserve"> dni pred </w:t>
      </w:r>
      <w:r w:rsidR="00251E3D">
        <w:rPr>
          <w:rFonts w:ascii="Arial" w:hAnsi="Arial" w:cs="Arial"/>
          <w:sz w:val="18"/>
          <w:szCs w:val="18"/>
        </w:rPr>
        <w:t xml:space="preserve">primopredajo objekta </w:t>
      </w:r>
      <w:r w:rsidRPr="00DD1BA2">
        <w:rPr>
          <w:rFonts w:ascii="Arial" w:hAnsi="Arial" w:cs="Arial"/>
          <w:sz w:val="18"/>
          <w:szCs w:val="18"/>
        </w:rPr>
        <w:t xml:space="preserve">dogovorita o protokolu odprave </w:t>
      </w:r>
      <w:r>
        <w:rPr>
          <w:rFonts w:ascii="Arial" w:hAnsi="Arial" w:cs="Arial"/>
          <w:sz w:val="18"/>
          <w:szCs w:val="18"/>
        </w:rPr>
        <w:t xml:space="preserve">ugotovljenih </w:t>
      </w:r>
      <w:r w:rsidRPr="00DD1BA2">
        <w:rPr>
          <w:rFonts w:ascii="Arial" w:hAnsi="Arial" w:cs="Arial"/>
          <w:sz w:val="18"/>
          <w:szCs w:val="18"/>
        </w:rPr>
        <w:t>napak</w:t>
      </w:r>
      <w:r>
        <w:rPr>
          <w:rFonts w:ascii="Arial" w:hAnsi="Arial" w:cs="Arial"/>
          <w:sz w:val="18"/>
          <w:szCs w:val="18"/>
        </w:rPr>
        <w:t>.</w:t>
      </w:r>
    </w:p>
    <w:p w14:paraId="37D0B8E8"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Predmetni protokol pripravi izvajalec, potrdi pa naročnik. </w:t>
      </w:r>
    </w:p>
    <w:p w14:paraId="5D526CAE"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w:t>
      </w:r>
      <w:r w:rsidR="00251E3D">
        <w:rPr>
          <w:rFonts w:ascii="Arial" w:hAnsi="Arial" w:cs="Arial"/>
          <w:sz w:val="18"/>
          <w:szCs w:val="18"/>
        </w:rPr>
        <w:t xml:space="preserve">se primopredaja objekta ne izvede </w:t>
      </w:r>
      <w:r>
        <w:rPr>
          <w:rFonts w:ascii="Arial" w:hAnsi="Arial" w:cs="Arial"/>
          <w:sz w:val="18"/>
          <w:szCs w:val="18"/>
        </w:rPr>
        <w:t>kljub izpolnjenem pogoju predhodne pridobitve uporabnega dovoljenja</w:t>
      </w:r>
      <w:r w:rsidR="00251E3D">
        <w:rPr>
          <w:rFonts w:ascii="Arial" w:hAnsi="Arial" w:cs="Arial"/>
          <w:sz w:val="18"/>
          <w:szCs w:val="18"/>
        </w:rPr>
        <w:t>.</w:t>
      </w:r>
    </w:p>
    <w:p w14:paraId="3E20253B"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5</w:t>
      </w:r>
      <w:r w:rsidRPr="00986C08">
        <w:rPr>
          <w:rFonts w:ascii="Arial" w:hAnsi="Arial" w:cs="Arial"/>
          <w:b/>
          <w:sz w:val="18"/>
          <w:szCs w:val="18"/>
        </w:rPr>
        <w:t>. člen</w:t>
      </w:r>
    </w:p>
    <w:p w14:paraId="72410FFD"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450F48A8"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 </w:t>
      </w:r>
    </w:p>
    <w:p w14:paraId="766336A9"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5734E53C"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234B01BF"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0F8EB2CA"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Pr>
          <w:rFonts w:ascii="Arial" w:hAnsi="Arial" w:cs="Arial"/>
          <w:sz w:val="18"/>
          <w:szCs w:val="18"/>
        </w:rPr>
        <w:t xml:space="preserve"> tabel</w:t>
      </w:r>
      <w:r w:rsidRPr="00DD1BA2">
        <w:rPr>
          <w:rFonts w:ascii="Arial" w:hAnsi="Arial" w:cs="Arial"/>
          <w:sz w:val="18"/>
          <w:szCs w:val="18"/>
        </w:rPr>
        <w:t xml:space="preserve"> in </w:t>
      </w:r>
      <w:r>
        <w:rPr>
          <w:rFonts w:ascii="Arial" w:hAnsi="Arial" w:cs="Arial"/>
          <w:sz w:val="18"/>
          <w:szCs w:val="18"/>
        </w:rPr>
        <w:t>začasnih panojev oz. stalnih panojev ali plošč</w:t>
      </w:r>
      <w:r w:rsidRPr="00DD1BA2">
        <w:rPr>
          <w:rFonts w:ascii="Arial" w:hAnsi="Arial" w:cs="Arial"/>
          <w:sz w:val="18"/>
          <w:szCs w:val="18"/>
        </w:rPr>
        <w:t xml:space="preserve"> skladno z zakonodajo</w:t>
      </w:r>
      <w:r>
        <w:rPr>
          <w:rFonts w:ascii="Arial" w:hAnsi="Arial" w:cs="Arial"/>
          <w:sz w:val="18"/>
          <w:szCs w:val="18"/>
        </w:rPr>
        <w:t xml:space="preserve"> in predpisi</w:t>
      </w:r>
      <w:r w:rsidRPr="00DD1BA2">
        <w:rPr>
          <w:rFonts w:ascii="Arial" w:hAnsi="Arial" w:cs="Arial"/>
          <w:sz w:val="18"/>
          <w:szCs w:val="18"/>
        </w:rPr>
        <w:t>, ki velja</w:t>
      </w:r>
      <w:r>
        <w:rPr>
          <w:rFonts w:ascii="Arial" w:hAnsi="Arial" w:cs="Arial"/>
          <w:sz w:val="18"/>
          <w:szCs w:val="18"/>
        </w:rPr>
        <w:t>jo</w:t>
      </w:r>
      <w:r w:rsidRPr="00DD1BA2">
        <w:rPr>
          <w:rFonts w:ascii="Arial" w:hAnsi="Arial" w:cs="Arial"/>
          <w:sz w:val="18"/>
          <w:szCs w:val="18"/>
        </w:rPr>
        <w:t xml:space="preserve"> v trenutku izvajanja del. </w:t>
      </w:r>
    </w:p>
    <w:p w14:paraId="706D9DE9" w14:textId="77777777" w:rsidR="00502DC6" w:rsidRPr="00DD1BA2" w:rsidRDefault="00502DC6" w:rsidP="00502DC6">
      <w:pPr>
        <w:spacing w:before="224" w:after="224" w:line="240" w:lineRule="auto"/>
        <w:jc w:val="both"/>
        <w:outlineLvl w:val="1"/>
        <w:rPr>
          <w:rFonts w:ascii="Arial" w:hAnsi="Arial" w:cs="Arial"/>
          <w:b/>
          <w:sz w:val="18"/>
          <w:szCs w:val="18"/>
        </w:rPr>
      </w:pPr>
    </w:p>
    <w:p w14:paraId="384FEC21" w14:textId="77777777" w:rsidR="00502DC6" w:rsidRPr="00DD1BA2" w:rsidRDefault="00986C08" w:rsidP="00502DC6">
      <w:pPr>
        <w:spacing w:before="224" w:after="224" w:line="240" w:lineRule="auto"/>
        <w:jc w:val="both"/>
        <w:outlineLvl w:val="1"/>
        <w:rPr>
          <w:rFonts w:ascii="Arial" w:hAnsi="Arial" w:cs="Arial"/>
          <w:sz w:val="18"/>
          <w:szCs w:val="18"/>
        </w:rPr>
      </w:pPr>
      <w:r>
        <w:rPr>
          <w:rFonts w:ascii="Arial" w:hAnsi="Arial" w:cs="Arial"/>
          <w:b/>
          <w:sz w:val="18"/>
          <w:szCs w:val="18"/>
        </w:rPr>
        <w:t>IX</w:t>
      </w:r>
      <w:r w:rsidR="00502DC6" w:rsidRPr="00DD1BA2">
        <w:rPr>
          <w:rFonts w:ascii="Arial" w:hAnsi="Arial" w:cs="Arial"/>
          <w:b/>
          <w:sz w:val="18"/>
          <w:szCs w:val="18"/>
        </w:rPr>
        <w:t>. POOBLAŠČENE OSEBE</w:t>
      </w:r>
    </w:p>
    <w:p w14:paraId="6D228AD2"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6</w:t>
      </w:r>
      <w:r w:rsidRPr="00986C08">
        <w:rPr>
          <w:rFonts w:ascii="Arial" w:hAnsi="Arial" w:cs="Arial"/>
          <w:b/>
          <w:sz w:val="18"/>
          <w:szCs w:val="18"/>
        </w:rPr>
        <w:t>. člen</w:t>
      </w:r>
    </w:p>
    <w:p w14:paraId="61349C83" w14:textId="6943B550"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Pooblaščen</w:t>
      </w:r>
      <w:r w:rsidR="00B73C07">
        <w:rPr>
          <w:rFonts w:ascii="Arial" w:hAnsi="Arial" w:cs="Arial"/>
          <w:sz w:val="18"/>
          <w:szCs w:val="18"/>
        </w:rPr>
        <w:t>a</w:t>
      </w:r>
      <w:r w:rsidRPr="00DD1BA2">
        <w:rPr>
          <w:rFonts w:ascii="Arial" w:hAnsi="Arial" w:cs="Arial"/>
          <w:sz w:val="18"/>
          <w:szCs w:val="18"/>
        </w:rPr>
        <w:t xml:space="preserve"> predstavnik</w:t>
      </w:r>
      <w:r w:rsidR="00B73C07">
        <w:rPr>
          <w:rFonts w:ascii="Arial" w:hAnsi="Arial" w:cs="Arial"/>
          <w:sz w:val="18"/>
          <w:szCs w:val="18"/>
        </w:rPr>
        <w:t>a</w:t>
      </w:r>
      <w:r w:rsidRPr="00DD1BA2">
        <w:rPr>
          <w:rFonts w:ascii="Arial" w:hAnsi="Arial" w:cs="Arial"/>
          <w:sz w:val="18"/>
          <w:szCs w:val="18"/>
        </w:rPr>
        <w:t xml:space="preserve"> naročnika </w:t>
      </w:r>
      <w:r w:rsidR="00B73C07">
        <w:rPr>
          <w:rFonts w:ascii="Arial" w:hAnsi="Arial" w:cs="Arial"/>
          <w:sz w:val="18"/>
          <w:szCs w:val="18"/>
        </w:rPr>
        <w:t>sta Martin Mikuž (skrbnik projekta) in Janez Topolovec (vodja projekta na Ministrstvu za izobraževanje, znanost in šport)</w:t>
      </w:r>
      <w:r w:rsidRPr="00DD1BA2">
        <w:rPr>
          <w:rFonts w:ascii="Arial" w:hAnsi="Arial" w:cs="Arial"/>
          <w:sz w:val="18"/>
          <w:szCs w:val="18"/>
        </w:rPr>
        <w:t xml:space="preserve">. </w:t>
      </w:r>
    </w:p>
    <w:p w14:paraId="3A65421B"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59A5CA97"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Nadzornik del po tej pogodbi je podjetje ____________________________________,</w:t>
      </w:r>
      <w:r>
        <w:rPr>
          <w:rFonts w:ascii="Arial" w:hAnsi="Arial" w:cs="Arial"/>
          <w:sz w:val="18"/>
          <w:szCs w:val="18"/>
        </w:rPr>
        <w:t xml:space="preserve"> </w:t>
      </w:r>
      <w:r w:rsidRPr="00DD1BA2">
        <w:rPr>
          <w:rFonts w:ascii="Arial" w:hAnsi="Arial" w:cs="Arial"/>
          <w:sz w:val="18"/>
          <w:szCs w:val="18"/>
        </w:rPr>
        <w:t xml:space="preserve">ki za </w:t>
      </w:r>
      <w:r>
        <w:rPr>
          <w:rFonts w:ascii="Arial" w:hAnsi="Arial" w:cs="Arial"/>
          <w:sz w:val="18"/>
          <w:szCs w:val="18"/>
        </w:rPr>
        <w:t>vodjo nadzora</w:t>
      </w:r>
      <w:r w:rsidRPr="00DD1BA2">
        <w:rPr>
          <w:rFonts w:ascii="Arial" w:hAnsi="Arial" w:cs="Arial"/>
          <w:sz w:val="18"/>
          <w:szCs w:val="18"/>
        </w:rPr>
        <w:t xml:space="preserve"> imenuje ____________________________________.</w:t>
      </w:r>
    </w:p>
    <w:p w14:paraId="4859F951" w14:textId="77777777" w:rsidR="00502DC6" w:rsidRPr="00DD1BA2"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Vodja</w:t>
      </w:r>
      <w:r w:rsidRPr="00DD1BA2">
        <w:rPr>
          <w:rFonts w:ascii="Arial" w:hAnsi="Arial" w:cs="Arial"/>
          <w:sz w:val="18"/>
          <w:szCs w:val="18"/>
        </w:rPr>
        <w:t xml:space="preserve"> del s strani izvajalca je ____________________________________.</w:t>
      </w:r>
    </w:p>
    <w:p w14:paraId="3EBE78EF" w14:textId="77777777" w:rsidR="00502DC6"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w:t>
      </w:r>
      <w:r w:rsidRPr="00DD1BA2">
        <w:rPr>
          <w:rFonts w:ascii="Arial" w:hAnsi="Arial" w:cs="Arial"/>
          <w:sz w:val="18"/>
          <w:szCs w:val="18"/>
        </w:rPr>
        <w:t xml:space="preserve">odja </w:t>
      </w:r>
      <w:r>
        <w:rPr>
          <w:rFonts w:ascii="Arial" w:hAnsi="Arial" w:cs="Arial"/>
          <w:sz w:val="18"/>
          <w:szCs w:val="18"/>
        </w:rPr>
        <w:t xml:space="preserve">del za področje gradbeništva </w:t>
      </w:r>
      <w:r w:rsidRPr="00DD1BA2">
        <w:rPr>
          <w:rFonts w:ascii="Arial" w:hAnsi="Arial" w:cs="Arial"/>
          <w:sz w:val="18"/>
          <w:szCs w:val="18"/>
        </w:rPr>
        <w:t>s strani izvajalca je ____________________________________.</w:t>
      </w:r>
    </w:p>
    <w:p w14:paraId="2C3240DE" w14:textId="77777777" w:rsidR="00502DC6"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Vodja</w:t>
      </w:r>
      <w:r w:rsidRPr="00DD1BA2">
        <w:rPr>
          <w:rFonts w:ascii="Arial" w:hAnsi="Arial" w:cs="Arial"/>
          <w:sz w:val="18"/>
          <w:szCs w:val="18"/>
        </w:rPr>
        <w:t xml:space="preserve"> </w:t>
      </w:r>
      <w:r>
        <w:rPr>
          <w:rFonts w:ascii="Arial" w:hAnsi="Arial" w:cs="Arial"/>
          <w:sz w:val="18"/>
          <w:szCs w:val="18"/>
        </w:rPr>
        <w:t xml:space="preserve">del za področje strojništva </w:t>
      </w:r>
      <w:r w:rsidRPr="00DD1BA2">
        <w:rPr>
          <w:rFonts w:ascii="Arial" w:hAnsi="Arial" w:cs="Arial"/>
          <w:sz w:val="18"/>
          <w:szCs w:val="18"/>
        </w:rPr>
        <w:t>s strani izvajalca je ____________________________________.</w:t>
      </w:r>
    </w:p>
    <w:p w14:paraId="1EEF4889" w14:textId="77777777" w:rsidR="00502DC6"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Vodja del za področje</w:t>
      </w:r>
      <w:r w:rsidRPr="00DD1BA2">
        <w:rPr>
          <w:rFonts w:ascii="Arial" w:hAnsi="Arial" w:cs="Arial"/>
          <w:sz w:val="18"/>
          <w:szCs w:val="18"/>
        </w:rPr>
        <w:t xml:space="preserve"> </w:t>
      </w:r>
      <w:r>
        <w:rPr>
          <w:rFonts w:ascii="Arial" w:hAnsi="Arial" w:cs="Arial"/>
          <w:sz w:val="18"/>
          <w:szCs w:val="18"/>
        </w:rPr>
        <w:t xml:space="preserve">elektrotehnike </w:t>
      </w:r>
      <w:r w:rsidRPr="00DD1BA2">
        <w:rPr>
          <w:rFonts w:ascii="Arial" w:hAnsi="Arial" w:cs="Arial"/>
          <w:sz w:val="18"/>
          <w:szCs w:val="18"/>
        </w:rPr>
        <w:t>s strani izvajalca je ____________________________________.</w:t>
      </w:r>
    </w:p>
    <w:p w14:paraId="5CBE78F9" w14:textId="77777777" w:rsidR="00446541" w:rsidRDefault="00446541"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Vodja gradnje s strani izvajalca je </w:t>
      </w:r>
      <w:r w:rsidRPr="00DD1BA2">
        <w:rPr>
          <w:rFonts w:ascii="Arial" w:hAnsi="Arial" w:cs="Arial"/>
          <w:sz w:val="18"/>
          <w:szCs w:val="18"/>
        </w:rPr>
        <w:t>____________________________________.</w:t>
      </w:r>
    </w:p>
    <w:p w14:paraId="1233D40F" w14:textId="77777777" w:rsidR="00502DC6" w:rsidRPr="00DD1BA2" w:rsidRDefault="00502DC6" w:rsidP="00502DC6">
      <w:pPr>
        <w:spacing w:before="224" w:after="224" w:line="240" w:lineRule="auto"/>
        <w:jc w:val="both"/>
        <w:outlineLvl w:val="1"/>
        <w:rPr>
          <w:rFonts w:ascii="Arial" w:hAnsi="Arial" w:cs="Arial"/>
          <w:b/>
          <w:sz w:val="18"/>
          <w:szCs w:val="18"/>
        </w:rPr>
      </w:pPr>
    </w:p>
    <w:p w14:paraId="695AF0A1" w14:textId="77777777" w:rsidR="00446541" w:rsidRDefault="00986C08" w:rsidP="00502DC6">
      <w:pPr>
        <w:spacing w:before="224" w:after="224" w:line="240" w:lineRule="auto"/>
        <w:jc w:val="both"/>
        <w:outlineLvl w:val="1"/>
        <w:rPr>
          <w:rFonts w:ascii="Arial" w:hAnsi="Arial" w:cs="Arial"/>
          <w:b/>
          <w:sz w:val="18"/>
          <w:szCs w:val="18"/>
        </w:rPr>
      </w:pPr>
      <w:r>
        <w:rPr>
          <w:rFonts w:ascii="Arial" w:hAnsi="Arial" w:cs="Arial"/>
          <w:b/>
          <w:sz w:val="18"/>
          <w:szCs w:val="18"/>
        </w:rPr>
        <w:t>X</w:t>
      </w:r>
      <w:r w:rsidR="00502DC6" w:rsidRPr="00DD1BA2">
        <w:rPr>
          <w:rFonts w:ascii="Arial" w:hAnsi="Arial" w:cs="Arial"/>
          <w:b/>
          <w:sz w:val="18"/>
          <w:szCs w:val="18"/>
        </w:rPr>
        <w:t xml:space="preserve">. </w:t>
      </w:r>
      <w:r w:rsidR="00446541">
        <w:rPr>
          <w:rFonts w:ascii="Arial" w:hAnsi="Arial" w:cs="Arial"/>
          <w:b/>
          <w:sz w:val="18"/>
          <w:szCs w:val="18"/>
        </w:rPr>
        <w:t>POGODBENE KAZNI</w:t>
      </w:r>
    </w:p>
    <w:p w14:paraId="60CE3EA2" w14:textId="77777777" w:rsidR="00446541" w:rsidRPr="00986C08" w:rsidRDefault="00446541" w:rsidP="00446541">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7</w:t>
      </w:r>
      <w:r w:rsidRPr="00986C08">
        <w:rPr>
          <w:rFonts w:ascii="Arial" w:hAnsi="Arial" w:cs="Arial"/>
          <w:b/>
          <w:sz w:val="18"/>
          <w:szCs w:val="18"/>
        </w:rPr>
        <w:t>. člen</w:t>
      </w:r>
    </w:p>
    <w:p w14:paraId="6345A723" w14:textId="77777777" w:rsidR="00446541" w:rsidRDefault="00446541"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Naročnik je upravičen, da izvajalcu obračuna pogodbeno kazen v primeru kršitve pogodbenih obveznosti. </w:t>
      </w:r>
    </w:p>
    <w:p w14:paraId="0229E533" w14:textId="77777777" w:rsidR="00446541" w:rsidRDefault="00446541"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Kot kršitev pogodbenih obveznosti, ki je vezana na naročnikovo možnost obračuna pogodbene kazni za konkretni primer, se šteje: </w:t>
      </w:r>
    </w:p>
    <w:p w14:paraId="1C4A9631" w14:textId="77777777" w:rsidR="00446541" w:rsidRDefault="00446541" w:rsidP="00446541">
      <w:pPr>
        <w:pStyle w:val="ListParagraph"/>
        <w:numPr>
          <w:ilvl w:val="0"/>
          <w:numId w:val="45"/>
        </w:numPr>
        <w:spacing w:before="224" w:after="224" w:line="240" w:lineRule="auto"/>
        <w:jc w:val="both"/>
        <w:outlineLvl w:val="1"/>
        <w:rPr>
          <w:rFonts w:ascii="Arial" w:hAnsi="Arial" w:cs="Arial"/>
          <w:sz w:val="18"/>
          <w:szCs w:val="18"/>
        </w:rPr>
      </w:pPr>
      <w:r>
        <w:rPr>
          <w:rFonts w:ascii="Arial" w:hAnsi="Arial" w:cs="Arial"/>
          <w:sz w:val="18"/>
          <w:szCs w:val="18"/>
        </w:rPr>
        <w:t xml:space="preserve">v kolikor dela na gradbišču izvaja subjekt, ki ni priglašeni skladno z veljavno zakonodajo in nima odobrene nominacije s strani naročnika, </w:t>
      </w:r>
    </w:p>
    <w:p w14:paraId="7470A646" w14:textId="77777777" w:rsidR="00446541" w:rsidRDefault="00446541" w:rsidP="00446541">
      <w:pPr>
        <w:pStyle w:val="ListParagraph"/>
        <w:numPr>
          <w:ilvl w:val="0"/>
          <w:numId w:val="45"/>
        </w:numPr>
        <w:spacing w:before="224" w:after="224" w:line="240" w:lineRule="auto"/>
        <w:jc w:val="both"/>
        <w:outlineLvl w:val="1"/>
        <w:rPr>
          <w:rFonts w:ascii="Arial" w:hAnsi="Arial" w:cs="Arial"/>
          <w:sz w:val="18"/>
          <w:szCs w:val="18"/>
        </w:rPr>
      </w:pPr>
      <w:r>
        <w:rPr>
          <w:rFonts w:ascii="Arial" w:hAnsi="Arial" w:cs="Arial"/>
          <w:sz w:val="18"/>
          <w:szCs w:val="18"/>
        </w:rPr>
        <w:t>v kolikor dela na katera je vezano izkazovanje referenčnih pogojev ne izvaja subjekt (pravna ali fizična oseba), ki je priglasil predmetne reference in je nominiran za opravljanje teh del</w:t>
      </w:r>
      <w:r w:rsidR="00195D29">
        <w:rPr>
          <w:rFonts w:ascii="Arial" w:hAnsi="Arial" w:cs="Arial"/>
          <w:sz w:val="18"/>
          <w:szCs w:val="18"/>
        </w:rPr>
        <w:t>/storitev</w:t>
      </w:r>
      <w:r>
        <w:rPr>
          <w:rFonts w:ascii="Arial" w:hAnsi="Arial" w:cs="Arial"/>
          <w:sz w:val="18"/>
          <w:szCs w:val="18"/>
        </w:rPr>
        <w:t xml:space="preserve">, </w:t>
      </w:r>
    </w:p>
    <w:p w14:paraId="20A7BF6C" w14:textId="77777777" w:rsidR="00446541" w:rsidRDefault="00446541" w:rsidP="00446541">
      <w:pPr>
        <w:pStyle w:val="ListParagraph"/>
        <w:numPr>
          <w:ilvl w:val="0"/>
          <w:numId w:val="45"/>
        </w:numPr>
        <w:spacing w:before="224" w:after="224" w:line="240" w:lineRule="auto"/>
        <w:jc w:val="both"/>
        <w:outlineLvl w:val="1"/>
        <w:rPr>
          <w:rFonts w:ascii="Arial" w:hAnsi="Arial" w:cs="Arial"/>
          <w:sz w:val="18"/>
          <w:szCs w:val="18"/>
        </w:rPr>
      </w:pPr>
      <w:r>
        <w:rPr>
          <w:rFonts w:ascii="Arial" w:hAnsi="Arial" w:cs="Arial"/>
          <w:sz w:val="18"/>
          <w:szCs w:val="18"/>
        </w:rPr>
        <w:t xml:space="preserve">v kolikor </w:t>
      </w:r>
      <w:r w:rsidR="00767885">
        <w:rPr>
          <w:rFonts w:ascii="Arial" w:hAnsi="Arial" w:cs="Arial"/>
          <w:sz w:val="18"/>
          <w:szCs w:val="18"/>
        </w:rPr>
        <w:t xml:space="preserve">nominirani kadri ne zagotavljajo vsakodnevne prisotnosti na gradbišču v obsegu, ki omogoča kvalitetno, učinkovito in pravočasno izvajanje pogodbenih del, </w:t>
      </w:r>
    </w:p>
    <w:p w14:paraId="5E674C9A" w14:textId="77777777" w:rsidR="00767885" w:rsidRDefault="00767885" w:rsidP="00446541">
      <w:pPr>
        <w:pStyle w:val="ListParagraph"/>
        <w:numPr>
          <w:ilvl w:val="0"/>
          <w:numId w:val="45"/>
        </w:numPr>
        <w:spacing w:before="224" w:after="224" w:line="240" w:lineRule="auto"/>
        <w:jc w:val="both"/>
        <w:outlineLvl w:val="1"/>
        <w:rPr>
          <w:rFonts w:ascii="Arial" w:hAnsi="Arial" w:cs="Arial"/>
          <w:sz w:val="18"/>
          <w:szCs w:val="18"/>
        </w:rPr>
      </w:pPr>
      <w:r>
        <w:rPr>
          <w:rFonts w:ascii="Arial" w:hAnsi="Arial" w:cs="Arial"/>
          <w:sz w:val="18"/>
          <w:szCs w:val="18"/>
        </w:rPr>
        <w:t xml:space="preserve">v kolikor so za več kot 8 dni prekoračeni vmesni roki iz potrjenega </w:t>
      </w:r>
      <w:r w:rsidR="00B774A0">
        <w:rPr>
          <w:rFonts w:ascii="Arial" w:hAnsi="Arial" w:cs="Arial"/>
          <w:sz w:val="18"/>
          <w:szCs w:val="18"/>
        </w:rPr>
        <w:t>terminskega plana</w:t>
      </w:r>
      <w:r>
        <w:rPr>
          <w:rFonts w:ascii="Arial" w:hAnsi="Arial" w:cs="Arial"/>
          <w:sz w:val="18"/>
          <w:szCs w:val="18"/>
        </w:rPr>
        <w:t>.</w:t>
      </w:r>
    </w:p>
    <w:p w14:paraId="3BF29CE4" w14:textId="77777777" w:rsidR="00767885" w:rsidRDefault="00767885" w:rsidP="00767885">
      <w:pPr>
        <w:spacing w:before="224" w:after="224" w:line="240" w:lineRule="auto"/>
        <w:jc w:val="both"/>
        <w:outlineLvl w:val="1"/>
        <w:rPr>
          <w:rFonts w:ascii="Arial" w:hAnsi="Arial" w:cs="Arial"/>
          <w:sz w:val="18"/>
          <w:szCs w:val="18"/>
        </w:rPr>
      </w:pPr>
      <w:r>
        <w:rPr>
          <w:rFonts w:ascii="Arial" w:hAnsi="Arial" w:cs="Arial"/>
          <w:sz w:val="18"/>
          <w:szCs w:val="18"/>
        </w:rPr>
        <w:t>Za vsako od ugotovljenih kršitev, ki jo je naročnik izvajalcu naznanil in je ta kljub opozorilu ni odpravil v odrejenem roku oz. v kolikor je ponovno ugotovljena istovrstna kršitev na podlagi predhodno že danega opozorila, je naročnik vsakokrat upravičen do obračuna pavšalne pogodbene kazni v višini 5.000 EUR.</w:t>
      </w:r>
    </w:p>
    <w:p w14:paraId="6579B4B6" w14:textId="77777777" w:rsidR="00767885" w:rsidRDefault="00251E3D" w:rsidP="00767885">
      <w:pPr>
        <w:spacing w:before="224" w:after="224" w:line="240" w:lineRule="auto"/>
        <w:jc w:val="both"/>
        <w:outlineLvl w:val="1"/>
        <w:rPr>
          <w:rFonts w:ascii="Arial" w:hAnsi="Arial" w:cs="Arial"/>
          <w:sz w:val="18"/>
          <w:szCs w:val="18"/>
        </w:rPr>
      </w:pPr>
      <w:r w:rsidRPr="00251E3D">
        <w:rPr>
          <w:rFonts w:ascii="Arial" w:hAnsi="Arial" w:cs="Arial"/>
          <w:sz w:val="18"/>
          <w:szCs w:val="18"/>
        </w:rPr>
        <w:t>Vsota pogodbene kazni lahko znaša največ 10 % (deset odstotkov) od pogodbene</w:t>
      </w:r>
      <w:r>
        <w:rPr>
          <w:rFonts w:ascii="Arial" w:hAnsi="Arial" w:cs="Arial"/>
          <w:sz w:val="18"/>
          <w:szCs w:val="18"/>
        </w:rPr>
        <w:t xml:space="preserve"> cene (z DDV)</w:t>
      </w:r>
      <w:r w:rsidRPr="00251E3D">
        <w:rPr>
          <w:rFonts w:ascii="Arial" w:hAnsi="Arial" w:cs="Arial"/>
          <w:sz w:val="18"/>
          <w:szCs w:val="18"/>
        </w:rPr>
        <w:t>.</w:t>
      </w:r>
    </w:p>
    <w:p w14:paraId="09169AD0"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433DD83B" w14:textId="77777777" w:rsidR="00251E3D" w:rsidRPr="00767885"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Izvajalec se prav tako zaveže poravnati naročniku vse stroške pooblaščenega inženiringa, strokovnega nadzora in projektantskega nadzora in morebitne druge stroške naročnika zaradi neupravičeno prekoračenega roka.</w:t>
      </w:r>
    </w:p>
    <w:p w14:paraId="369D31E4" w14:textId="77777777" w:rsidR="00502DC6" w:rsidRPr="00DD1BA2" w:rsidRDefault="00446541" w:rsidP="00502DC6">
      <w:pPr>
        <w:spacing w:before="224" w:after="224" w:line="240" w:lineRule="auto"/>
        <w:jc w:val="both"/>
        <w:outlineLvl w:val="1"/>
        <w:rPr>
          <w:rFonts w:ascii="Arial" w:hAnsi="Arial" w:cs="Arial"/>
          <w:b/>
          <w:sz w:val="18"/>
          <w:szCs w:val="18"/>
        </w:rPr>
      </w:pPr>
      <w:r>
        <w:rPr>
          <w:rFonts w:ascii="Arial" w:hAnsi="Arial" w:cs="Arial"/>
          <w:b/>
          <w:sz w:val="18"/>
          <w:szCs w:val="18"/>
        </w:rPr>
        <w:t>X</w:t>
      </w:r>
      <w:r w:rsidR="00986C08">
        <w:rPr>
          <w:rFonts w:ascii="Arial" w:hAnsi="Arial" w:cs="Arial"/>
          <w:b/>
          <w:sz w:val="18"/>
          <w:szCs w:val="18"/>
        </w:rPr>
        <w:t>I</w:t>
      </w:r>
      <w:r>
        <w:rPr>
          <w:rFonts w:ascii="Arial" w:hAnsi="Arial" w:cs="Arial"/>
          <w:b/>
          <w:sz w:val="18"/>
          <w:szCs w:val="18"/>
        </w:rPr>
        <w:t xml:space="preserve">. </w:t>
      </w:r>
      <w:r w:rsidR="00502DC6" w:rsidRPr="00DD1BA2">
        <w:rPr>
          <w:rFonts w:ascii="Arial" w:hAnsi="Arial" w:cs="Arial"/>
          <w:b/>
          <w:sz w:val="18"/>
          <w:szCs w:val="18"/>
        </w:rPr>
        <w:t xml:space="preserve">REŠEVANJE SPOROV, PREPREČEVANJE KORUPCIJE in </w:t>
      </w:r>
      <w:r w:rsidR="00152DD9">
        <w:rPr>
          <w:rFonts w:ascii="Arial" w:hAnsi="Arial" w:cs="Arial"/>
          <w:b/>
          <w:sz w:val="18"/>
          <w:szCs w:val="18"/>
        </w:rPr>
        <w:t>RAZVEZNI POGOJ</w:t>
      </w:r>
      <w:r w:rsidR="00502DC6" w:rsidRPr="00DD1BA2">
        <w:rPr>
          <w:rFonts w:ascii="Arial" w:hAnsi="Arial" w:cs="Arial"/>
          <w:b/>
          <w:sz w:val="18"/>
          <w:szCs w:val="18"/>
        </w:rPr>
        <w:t xml:space="preserve"> </w:t>
      </w:r>
    </w:p>
    <w:p w14:paraId="478FC53B"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8</w:t>
      </w:r>
      <w:r w:rsidRPr="00986C08">
        <w:rPr>
          <w:rFonts w:ascii="Arial" w:hAnsi="Arial" w:cs="Arial"/>
          <w:b/>
          <w:sz w:val="18"/>
          <w:szCs w:val="18"/>
        </w:rPr>
        <w:t>. člen</w:t>
      </w:r>
    </w:p>
    <w:p w14:paraId="718E3442"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v </w:t>
      </w:r>
      <w:r>
        <w:rPr>
          <w:rFonts w:ascii="Arial" w:hAnsi="Arial" w:cs="Arial"/>
          <w:sz w:val="18"/>
          <w:szCs w:val="18"/>
        </w:rPr>
        <w:t>Mariboru</w:t>
      </w:r>
      <w:r w:rsidRPr="00DD1BA2">
        <w:rPr>
          <w:rFonts w:ascii="Arial" w:hAnsi="Arial" w:cs="Arial"/>
          <w:sz w:val="18"/>
          <w:szCs w:val="18"/>
        </w:rPr>
        <w:t xml:space="preserve">. </w:t>
      </w:r>
    </w:p>
    <w:p w14:paraId="7777C148"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9</w:t>
      </w:r>
      <w:r w:rsidRPr="00986C08">
        <w:rPr>
          <w:rFonts w:ascii="Arial" w:hAnsi="Arial" w:cs="Arial"/>
          <w:b/>
          <w:sz w:val="18"/>
          <w:szCs w:val="18"/>
        </w:rPr>
        <w:t>. člen</w:t>
      </w:r>
    </w:p>
    <w:p w14:paraId="483EEA5B"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w:t>
      </w:r>
      <w:r w:rsidRPr="00DD1BA2">
        <w:rPr>
          <w:rFonts w:ascii="Arial" w:hAnsi="Arial" w:cs="Arial"/>
          <w:sz w:val="18"/>
          <w:szCs w:val="18"/>
        </w:rPr>
        <w:lastRenderedPageBreak/>
        <w:t xml:space="preserve">povzročena škoda ali je omogočena pridobitev nedovoljene koristi predstavniku organa, posredniku organa ali organizacije iz javnega sektorja, drugi pogodbeni stranki ali njenemu predstavniku, zastopniku, posredniku, je ta pogodba nična. </w:t>
      </w:r>
    </w:p>
    <w:p w14:paraId="30B180FF"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24AE8B9B" w14:textId="77777777" w:rsidR="00502DC6" w:rsidRPr="00986C08" w:rsidRDefault="00251E3D"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20</w:t>
      </w:r>
      <w:r w:rsidR="00502DC6" w:rsidRPr="00986C08">
        <w:rPr>
          <w:rFonts w:ascii="Arial" w:hAnsi="Arial" w:cs="Arial"/>
          <w:b/>
          <w:sz w:val="18"/>
          <w:szCs w:val="18"/>
        </w:rPr>
        <w:t>. člen</w:t>
      </w:r>
    </w:p>
    <w:p w14:paraId="572E9266" w14:textId="77777777" w:rsidR="00502DC6" w:rsidRDefault="00502DC6" w:rsidP="00502DC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B32BC5" w14:textId="77777777" w:rsidR="00502DC6" w:rsidRDefault="00502DC6" w:rsidP="00502DC6">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4A300CD" w14:textId="77777777" w:rsidR="00251E3D" w:rsidRDefault="00251E3D" w:rsidP="00502DC6">
      <w:pPr>
        <w:spacing w:before="224" w:after="224" w:line="240" w:lineRule="auto"/>
        <w:jc w:val="both"/>
        <w:outlineLvl w:val="1"/>
        <w:rPr>
          <w:rFonts w:ascii="Arial" w:hAnsi="Arial" w:cs="Arial"/>
          <w:color w:val="000000"/>
          <w:sz w:val="18"/>
          <w:szCs w:val="18"/>
        </w:rPr>
      </w:pPr>
    </w:p>
    <w:p w14:paraId="5C62A950" w14:textId="77777777" w:rsidR="00251E3D" w:rsidRPr="00251E3D" w:rsidRDefault="00251E3D" w:rsidP="00251E3D">
      <w:pPr>
        <w:spacing w:before="224" w:after="224" w:line="240" w:lineRule="auto"/>
        <w:jc w:val="center"/>
        <w:outlineLvl w:val="1"/>
        <w:rPr>
          <w:rFonts w:ascii="Arial" w:hAnsi="Arial" w:cs="Arial"/>
          <w:b/>
          <w:color w:val="000000"/>
          <w:sz w:val="18"/>
          <w:szCs w:val="18"/>
        </w:rPr>
      </w:pPr>
      <w:r w:rsidRPr="00251E3D">
        <w:rPr>
          <w:rFonts w:ascii="Arial" w:hAnsi="Arial" w:cs="Arial"/>
          <w:b/>
          <w:color w:val="000000"/>
          <w:sz w:val="18"/>
          <w:szCs w:val="18"/>
        </w:rPr>
        <w:t>21. člen</w:t>
      </w:r>
    </w:p>
    <w:p w14:paraId="50065108"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da izvajalec: </w:t>
      </w:r>
    </w:p>
    <w:p w14:paraId="1D5F7A1F" w14:textId="77777777" w:rsidR="00251E3D" w:rsidRPr="00251E3D" w:rsidRDefault="00251E3D" w:rsidP="00251E3D">
      <w:pPr>
        <w:pStyle w:val="ListParagraph"/>
        <w:numPr>
          <w:ilvl w:val="1"/>
          <w:numId w:val="5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14 dni po podpisu pogodbe naročniku ne predloži finančnega zavarovanja za kvalitetno in pravočasno izvedbo pogodbenih obveznosti, </w:t>
      </w:r>
    </w:p>
    <w:p w14:paraId="72DCC569" w14:textId="77777777" w:rsidR="00251E3D" w:rsidRDefault="00251E3D" w:rsidP="00251E3D">
      <w:pPr>
        <w:pStyle w:val="ListParagraph"/>
        <w:numPr>
          <w:ilvl w:val="1"/>
          <w:numId w:val="5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14 dni po podpisu pogodbe naročniku ne predloži kopije zavarovalne police za odpravo napak, </w:t>
      </w:r>
    </w:p>
    <w:p w14:paraId="1A8E384B" w14:textId="77777777" w:rsidR="00251E3D" w:rsidRPr="00251E3D" w:rsidRDefault="00251E3D" w:rsidP="00251E3D">
      <w:pPr>
        <w:pStyle w:val="ListParagraph"/>
        <w:numPr>
          <w:ilvl w:val="1"/>
          <w:numId w:val="54"/>
        </w:numPr>
        <w:spacing w:before="224" w:after="224" w:line="240" w:lineRule="auto"/>
        <w:jc w:val="both"/>
        <w:outlineLvl w:val="1"/>
        <w:rPr>
          <w:rFonts w:ascii="Arial" w:hAnsi="Arial" w:cs="Arial"/>
          <w:sz w:val="18"/>
          <w:szCs w:val="18"/>
        </w:rPr>
      </w:pPr>
      <w:r>
        <w:rPr>
          <w:rFonts w:ascii="Arial" w:hAnsi="Arial" w:cs="Arial"/>
          <w:sz w:val="18"/>
          <w:szCs w:val="18"/>
        </w:rPr>
        <w:t>v pogodbenem roku naročniku ne predloži zahtevanih zavarovanj;</w:t>
      </w:r>
    </w:p>
    <w:p w14:paraId="5D12657E" w14:textId="77777777" w:rsidR="00251E3D" w:rsidRPr="00251E3D" w:rsidRDefault="00251E3D" w:rsidP="00251E3D">
      <w:pPr>
        <w:pStyle w:val="ListParagraph"/>
        <w:numPr>
          <w:ilvl w:val="1"/>
          <w:numId w:val="5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10 dni po podpisu pogodbe naročniku ne predloži podrobnega terminskega plana, </w:t>
      </w:r>
    </w:p>
    <w:p w14:paraId="25CC8138" w14:textId="77777777" w:rsidR="00251E3D" w:rsidRPr="00251E3D" w:rsidRDefault="00251E3D" w:rsidP="00251E3D">
      <w:pPr>
        <w:pStyle w:val="ListParagraph"/>
        <w:numPr>
          <w:ilvl w:val="1"/>
          <w:numId w:val="5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postane nesolventen, če je v postopku prisilne poravnave, če je kot pravna oseba sprejela sklep o zapiranju gospodarske družbe (razen prostovoljne likvidacije zaradi združevanja ali prestrukturiranja), če je nad njim uveden stečajni postopek, </w:t>
      </w:r>
    </w:p>
    <w:p w14:paraId="31861125" w14:textId="77777777" w:rsidR="00251E3D" w:rsidRDefault="00251E3D" w:rsidP="00251E3D">
      <w:pPr>
        <w:pStyle w:val="ListParagraph"/>
        <w:numPr>
          <w:ilvl w:val="1"/>
          <w:numId w:val="5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ne bi pričel z izvedbo pogodbeno dogovorjenih del v pogodbenem roku, niti v naknadnem roku, ki mu ga določi naročnik; </w:t>
      </w:r>
    </w:p>
    <w:p w14:paraId="7F4C7D12"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lahko naročnik odstopi od te pogodbe in unovči finančno zavarovanje za resnost ponudbe. V tem primeru je izvajalec dolžan plačati tudi vso škodo, ki jo s svojim ravnanjem povzroči naročniku.  </w:t>
      </w:r>
    </w:p>
    <w:p w14:paraId="34672A6E"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 </w:t>
      </w:r>
    </w:p>
    <w:p w14:paraId="74D3806B"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da izvajalec: </w:t>
      </w:r>
    </w:p>
    <w:p w14:paraId="70F28D7E" w14:textId="77777777" w:rsidR="001716A8" w:rsidRPr="001716A8" w:rsidRDefault="00251E3D" w:rsidP="001716A8">
      <w:pPr>
        <w:pStyle w:val="ListParagraph"/>
        <w:numPr>
          <w:ilvl w:val="0"/>
          <w:numId w:val="56"/>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ne bi dosegal pogodbeno dogovorjene kvalitete in te ne bi vzpostavil niti v naknadnem roku, ki mu ga določi naročnik; </w:t>
      </w:r>
    </w:p>
    <w:p w14:paraId="242B0819" w14:textId="77777777" w:rsidR="001716A8" w:rsidRPr="001716A8" w:rsidRDefault="00251E3D" w:rsidP="001716A8">
      <w:pPr>
        <w:pStyle w:val="ListParagraph"/>
        <w:numPr>
          <w:ilvl w:val="0"/>
          <w:numId w:val="56"/>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prekine z deli brez pisnega soglasja naročnika za več kot 5 dni; </w:t>
      </w:r>
    </w:p>
    <w:p w14:paraId="21E25B29" w14:textId="77777777" w:rsidR="001716A8" w:rsidRPr="001716A8" w:rsidRDefault="00251E3D" w:rsidP="001716A8">
      <w:pPr>
        <w:pStyle w:val="ListParagraph"/>
        <w:numPr>
          <w:ilvl w:val="0"/>
          <w:numId w:val="56"/>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zamuja s kritičnimi faznimi roki za več kot 10 dni in teh zamud ne bi nadoknadil niti v naknadnem roku, ki mu ga določi naročnik, </w:t>
      </w:r>
    </w:p>
    <w:p w14:paraId="03CFF097" w14:textId="77777777" w:rsidR="00251E3D" w:rsidRPr="001716A8" w:rsidRDefault="00251E3D" w:rsidP="001716A8">
      <w:pPr>
        <w:pStyle w:val="ListParagraph"/>
        <w:numPr>
          <w:ilvl w:val="0"/>
          <w:numId w:val="56"/>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ima blokiran katerikoli TRR, ki ga je navedel v ponudbi, več kot 5 dni, </w:t>
      </w:r>
    </w:p>
    <w:p w14:paraId="5B4D8946"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lastRenderedPageBreak/>
        <w:t xml:space="preserve">lahko naročnik odstopi od te pogodbe. </w:t>
      </w:r>
    </w:p>
    <w:p w14:paraId="48983A04"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tem primeru je izvajalec dolžan plačati pogodbeno kazen v višini 10 % pogodbene cene (z DDV) in vso škodo. </w:t>
      </w:r>
    </w:p>
    <w:p w14:paraId="12F68166"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da izvajalec del ne poravna nastale škode, je naročnik upravičen zaseči njegov material na gradbišču in vsa njegova sredstva ter iz tega poplačati škodo, oz. unovčiti finančno zavarovanje za kvalitetno in pravočasno izvedbo del. </w:t>
      </w:r>
    </w:p>
    <w:p w14:paraId="15CEE6A5"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odstopa od pogodbe je izvajalec dolžan v roku 10 dni predati naročniku dokazilo o zanesljivosti vseh izvedenih del. Naročnik in izvajalec zapisniško izvedeta primopredajo in obračun izvedenih del v roku 30 dni. </w:t>
      </w:r>
    </w:p>
    <w:p w14:paraId="3D731172"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sz w:val="18"/>
          <w:szCs w:val="18"/>
        </w:rPr>
        <w:t>X</w:t>
      </w:r>
      <w:r w:rsidR="00986C08">
        <w:rPr>
          <w:rFonts w:ascii="Arial" w:hAnsi="Arial" w:cs="Arial"/>
          <w:b/>
          <w:sz w:val="18"/>
          <w:szCs w:val="18"/>
        </w:rPr>
        <w:t>II</w:t>
      </w:r>
      <w:r w:rsidRPr="00DD1BA2">
        <w:rPr>
          <w:rFonts w:ascii="Arial" w:hAnsi="Arial" w:cs="Arial"/>
          <w:b/>
          <w:sz w:val="18"/>
          <w:szCs w:val="18"/>
        </w:rPr>
        <w:t xml:space="preserve">. KONČNE DOLOČBE </w:t>
      </w:r>
    </w:p>
    <w:p w14:paraId="02712386" w14:textId="77777777" w:rsidR="00502DC6" w:rsidRPr="00986C08" w:rsidRDefault="00251E3D"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2</w:t>
      </w:r>
      <w:r w:rsidR="00986C08">
        <w:rPr>
          <w:rFonts w:ascii="Arial" w:hAnsi="Arial" w:cs="Arial"/>
          <w:b/>
          <w:sz w:val="18"/>
          <w:szCs w:val="18"/>
        </w:rPr>
        <w:t>2</w:t>
      </w:r>
      <w:r w:rsidR="00502DC6" w:rsidRPr="00986C08">
        <w:rPr>
          <w:rFonts w:ascii="Arial" w:hAnsi="Arial" w:cs="Arial"/>
          <w:b/>
          <w:sz w:val="18"/>
          <w:szCs w:val="18"/>
        </w:rPr>
        <w:t>. člen</w:t>
      </w:r>
    </w:p>
    <w:p w14:paraId="496C8EBE"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Pogodba je sklenjena, ko jo podpiše</w:t>
      </w:r>
      <w:r>
        <w:rPr>
          <w:rFonts w:ascii="Arial" w:hAnsi="Arial" w:cs="Arial"/>
          <w:sz w:val="18"/>
          <w:szCs w:val="18"/>
        </w:rPr>
        <w:t>jo vse</w:t>
      </w:r>
      <w:r w:rsidRPr="00DD1BA2">
        <w:rPr>
          <w:rFonts w:ascii="Arial" w:hAnsi="Arial" w:cs="Arial"/>
          <w:sz w:val="18"/>
          <w:szCs w:val="18"/>
        </w:rPr>
        <w:t xml:space="preserve"> pogodben</w:t>
      </w:r>
      <w:r>
        <w:rPr>
          <w:rFonts w:ascii="Arial" w:hAnsi="Arial" w:cs="Arial"/>
          <w:sz w:val="18"/>
          <w:szCs w:val="18"/>
        </w:rPr>
        <w:t>e</w:t>
      </w:r>
      <w:r w:rsidRPr="00DD1BA2">
        <w:rPr>
          <w:rFonts w:ascii="Arial" w:hAnsi="Arial" w:cs="Arial"/>
          <w:sz w:val="18"/>
          <w:szCs w:val="18"/>
        </w:rPr>
        <w:t xml:space="preserve"> strank</w:t>
      </w:r>
      <w:r>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w:t>
      </w:r>
      <w:r w:rsidR="00A5615B">
        <w:rPr>
          <w:rFonts w:ascii="Arial" w:hAnsi="Arial" w:cs="Arial"/>
          <w:sz w:val="18"/>
          <w:szCs w:val="18"/>
        </w:rPr>
        <w:t>zvedbo pogodbenih obveznosti</w:t>
      </w:r>
      <w:r w:rsidRPr="00DD1BA2">
        <w:rPr>
          <w:rFonts w:ascii="Arial" w:hAnsi="Arial" w:cs="Arial"/>
          <w:sz w:val="18"/>
          <w:szCs w:val="18"/>
        </w:rPr>
        <w:t>.</w:t>
      </w:r>
    </w:p>
    <w:p w14:paraId="64ACD84E" w14:textId="77777777" w:rsidR="00502DC6" w:rsidRPr="00986C08" w:rsidRDefault="00986C08" w:rsidP="00502DC6">
      <w:pPr>
        <w:spacing w:before="224" w:after="224" w:line="240" w:lineRule="auto"/>
        <w:jc w:val="center"/>
        <w:outlineLvl w:val="1"/>
        <w:rPr>
          <w:rFonts w:ascii="Arial" w:hAnsi="Arial" w:cs="Arial"/>
          <w:b/>
          <w:sz w:val="18"/>
          <w:szCs w:val="18"/>
        </w:rPr>
      </w:pPr>
      <w:r>
        <w:rPr>
          <w:rFonts w:ascii="Arial" w:hAnsi="Arial" w:cs="Arial"/>
          <w:b/>
          <w:sz w:val="18"/>
          <w:szCs w:val="18"/>
        </w:rPr>
        <w:t>23</w:t>
      </w:r>
      <w:r w:rsidR="00502DC6" w:rsidRPr="00986C08">
        <w:rPr>
          <w:rFonts w:ascii="Arial" w:hAnsi="Arial" w:cs="Arial"/>
          <w:b/>
          <w:sz w:val="18"/>
          <w:szCs w:val="18"/>
        </w:rPr>
        <w:t>. člen</w:t>
      </w:r>
    </w:p>
    <w:p w14:paraId="55F30B8A"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Ta pogodba je napisana v štirih enakih izvodih, od katerih vsaka pogodbena stranka prejme po dva izvoda. </w:t>
      </w:r>
    </w:p>
    <w:p w14:paraId="680E99DA" w14:textId="77777777" w:rsidR="00502DC6" w:rsidRPr="00DD1BA2" w:rsidRDefault="00502DC6" w:rsidP="00502DC6">
      <w:pPr>
        <w:spacing w:after="0" w:line="240" w:lineRule="auto"/>
        <w:jc w:val="both"/>
        <w:rPr>
          <w:rFonts w:ascii="Arial" w:hAnsi="Arial" w:cs="Arial"/>
          <w:color w:val="000000"/>
          <w:sz w:val="18"/>
          <w:szCs w:val="18"/>
        </w:rPr>
      </w:pPr>
    </w:p>
    <w:p w14:paraId="13312F8B" w14:textId="77777777" w:rsidR="00502DC6" w:rsidRPr="00DD1BA2" w:rsidRDefault="00502DC6" w:rsidP="00502DC6">
      <w:pPr>
        <w:spacing w:after="0" w:line="240" w:lineRule="auto"/>
        <w:jc w:val="both"/>
        <w:rPr>
          <w:rFonts w:ascii="Arial" w:hAnsi="Arial" w:cs="Arial"/>
          <w:color w:val="000000"/>
          <w:sz w:val="18"/>
          <w:szCs w:val="18"/>
        </w:rPr>
      </w:pPr>
    </w:p>
    <w:p w14:paraId="60F997D3" w14:textId="77777777" w:rsidR="00502DC6" w:rsidRPr="00DD1BA2" w:rsidRDefault="00502DC6" w:rsidP="00502DC6">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6242598F" w14:textId="77777777" w:rsidR="00502DC6" w:rsidRPr="00DD1BA2" w:rsidRDefault="00502DC6" w:rsidP="00502DC6">
      <w:pPr>
        <w:spacing w:after="0" w:line="240" w:lineRule="auto"/>
        <w:jc w:val="both"/>
        <w:rPr>
          <w:rFonts w:ascii="Arial" w:hAnsi="Arial" w:cs="Arial"/>
          <w:color w:val="000000"/>
          <w:sz w:val="18"/>
          <w:szCs w:val="18"/>
        </w:rPr>
      </w:pPr>
    </w:p>
    <w:p w14:paraId="2672AFF9" w14:textId="77777777" w:rsidR="00502DC6" w:rsidRPr="00DD1BA2" w:rsidRDefault="00502DC6" w:rsidP="00502DC6">
      <w:pPr>
        <w:spacing w:after="0" w:line="240" w:lineRule="auto"/>
        <w:jc w:val="both"/>
        <w:rPr>
          <w:rFonts w:ascii="Arial" w:hAnsi="Arial" w:cs="Arial"/>
          <w:color w:val="000000"/>
          <w:sz w:val="18"/>
          <w:szCs w:val="18"/>
        </w:rPr>
      </w:pPr>
    </w:p>
    <w:p w14:paraId="18D5A1F3" w14:textId="77777777" w:rsidR="00502DC6" w:rsidRPr="00DD1BA2" w:rsidRDefault="00502DC6" w:rsidP="00502DC6">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02DC6" w:rsidRPr="00DD1BA2" w14:paraId="3012F413" w14:textId="77777777" w:rsidTr="007E2DAF">
        <w:tc>
          <w:tcPr>
            <w:tcW w:w="4530" w:type="dxa"/>
          </w:tcPr>
          <w:p w14:paraId="56B2AD7C" w14:textId="77777777" w:rsidR="00502DC6" w:rsidRPr="00DD1BA2" w:rsidRDefault="00502DC6" w:rsidP="007E2DAF">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1FB64F75" w14:textId="77777777" w:rsidR="00502DC6" w:rsidRPr="00DD1BA2" w:rsidRDefault="00502DC6" w:rsidP="007E2DAF">
            <w:pPr>
              <w:jc w:val="both"/>
              <w:rPr>
                <w:rFonts w:ascii="Arial" w:hAnsi="Arial" w:cs="Arial"/>
                <w:color w:val="000000"/>
                <w:sz w:val="18"/>
                <w:szCs w:val="18"/>
              </w:rPr>
            </w:pPr>
            <w:r w:rsidRPr="00DD1BA2">
              <w:rPr>
                <w:rFonts w:ascii="Arial" w:hAnsi="Arial" w:cs="Arial"/>
                <w:color w:val="000000"/>
                <w:sz w:val="18"/>
                <w:szCs w:val="18"/>
              </w:rPr>
              <w:t>Naročnik:</w:t>
            </w:r>
          </w:p>
        </w:tc>
      </w:tr>
    </w:tbl>
    <w:p w14:paraId="622A5C0F" w14:textId="77777777" w:rsidR="00E53E34" w:rsidRDefault="00E53E34" w:rsidP="00A5615B">
      <w:pPr>
        <w:spacing w:before="225" w:after="225" w:line="240" w:lineRule="auto"/>
        <w:jc w:val="both"/>
      </w:pPr>
    </w:p>
    <w:sectPr w:rsidR="00E53E3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E28A0" w14:textId="77777777" w:rsidR="00962D0E" w:rsidRDefault="00962D0E" w:rsidP="006975C6">
      <w:pPr>
        <w:spacing w:after="0" w:line="240" w:lineRule="auto"/>
      </w:pPr>
      <w:r>
        <w:separator/>
      </w:r>
    </w:p>
  </w:endnote>
  <w:endnote w:type="continuationSeparator" w:id="0">
    <w:p w14:paraId="7A66AF68" w14:textId="77777777" w:rsidR="00962D0E" w:rsidRDefault="00962D0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9FFC0" w14:textId="77777777" w:rsidR="00B73C07" w:rsidRDefault="00B73C07" w:rsidP="00FB3F64">
    <w:pP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1DBB3" w14:textId="77777777" w:rsidR="00B73C07" w:rsidRDefault="00B73C07" w:rsidP="00FB3F64">
    <w:pP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DF54" w14:textId="77777777" w:rsidR="00B73C07" w:rsidRDefault="00B73C07" w:rsidP="00FB3F64">
    <w:pP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1C9E2" w14:textId="77777777" w:rsidR="00B73C07" w:rsidRDefault="00B73C07" w:rsidP="00FB3F64">
    <w:pP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F813" w14:textId="77777777" w:rsidR="00B73C07" w:rsidRDefault="00B73C07" w:rsidP="00FB3F64">
    <w:pPr>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B00AC" w14:textId="77777777" w:rsidR="00B73C07" w:rsidRDefault="00B73C07" w:rsidP="00FB3F64">
    <w:pPr>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4A40A" w14:textId="77777777" w:rsidR="00B73C07" w:rsidRDefault="00B73C07" w:rsidP="00FB3F64">
    <w:pP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1124B" w14:textId="77777777" w:rsidR="00B73C07" w:rsidRDefault="00B73C07" w:rsidP="00FB3F64">
    <w:pP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CC515" w14:textId="77777777" w:rsidR="00B73C07" w:rsidRDefault="00B73C07" w:rsidP="00FB3F64">
    <w:pP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7CE85" w14:textId="77777777" w:rsidR="00B73C07" w:rsidRDefault="00B73C07" w:rsidP="00FB3F64">
    <w:pP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6850F" w14:textId="77777777" w:rsidR="00B73C07" w:rsidRDefault="00B73C07" w:rsidP="00FB3F64">
    <w:pP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09F6E" w14:textId="77777777" w:rsidR="00B73C07" w:rsidRDefault="00B73C07" w:rsidP="00FB3F64">
    <w:pP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1107C" w14:textId="77777777" w:rsidR="00B73C07" w:rsidRDefault="00B73C07" w:rsidP="00FB3F64">
    <w:pP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22D78" w14:textId="77777777" w:rsidR="00B73C07" w:rsidRDefault="00B73C07" w:rsidP="00FB3F64">
    <w:pP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0D2DD" w14:textId="77777777" w:rsidR="00B73C07" w:rsidRDefault="00B73C07" w:rsidP="00FB3F64">
    <w:pP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E93C9" w14:textId="77777777" w:rsidR="00962D0E" w:rsidRDefault="00962D0E" w:rsidP="006975C6">
      <w:pPr>
        <w:spacing w:after="0" w:line="240" w:lineRule="auto"/>
      </w:pPr>
      <w:r>
        <w:separator/>
      </w:r>
    </w:p>
  </w:footnote>
  <w:footnote w:type="continuationSeparator" w:id="0">
    <w:p w14:paraId="50D4CBFE" w14:textId="77777777" w:rsidR="00962D0E" w:rsidRDefault="00962D0E" w:rsidP="006975C6">
      <w:pPr>
        <w:spacing w:after="0" w:line="240" w:lineRule="auto"/>
      </w:pPr>
      <w:r>
        <w:continuationSeparator/>
      </w:r>
    </w:p>
  </w:footnote>
  <w:footnote w:id="1">
    <w:p w14:paraId="01DDD31E" w14:textId="77777777" w:rsidR="00B73C07" w:rsidRPr="002A2F1D" w:rsidRDefault="00B73C07" w:rsidP="002A2F1D">
      <w:pPr>
        <w:pStyle w:val="FootnoteText"/>
        <w:jc w:val="both"/>
        <w:rPr>
          <w:rFonts w:ascii="Arial" w:hAnsi="Arial" w:cs="Arial"/>
          <w:i/>
          <w:sz w:val="18"/>
          <w:szCs w:val="18"/>
        </w:rPr>
      </w:pPr>
      <w:r w:rsidRPr="002A2F1D">
        <w:rPr>
          <w:rStyle w:val="FootnoteReference"/>
          <w:rFonts w:ascii="Arial" w:hAnsi="Arial" w:cs="Arial"/>
          <w:i/>
          <w:sz w:val="18"/>
          <w:szCs w:val="18"/>
        </w:rPr>
        <w:footnoteRef/>
      </w:r>
      <w:r w:rsidRPr="002A2F1D">
        <w:rPr>
          <w:rFonts w:ascii="Arial" w:hAnsi="Arial" w:cs="Arial"/>
          <w:i/>
          <w:sz w:val="18"/>
          <w:szCs w:val="18"/>
        </w:rPr>
        <w:t xml:space="preserve"> Izpolnijo se relevantni deli obrazca, ki se nanašajo na posamičen referenčni posel</w:t>
      </w:r>
    </w:p>
  </w:footnote>
  <w:footnote w:id="2">
    <w:p w14:paraId="35F8CAB0" w14:textId="77777777" w:rsidR="00B73C07" w:rsidRDefault="00B73C07" w:rsidP="004814CA">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2484A2E6" w14:textId="77777777" w:rsidR="00B73C07" w:rsidRDefault="00B73C07" w:rsidP="004814CA">
      <w:pPr>
        <w:pStyle w:val="FootnoteText"/>
        <w:jc w:val="both"/>
        <w:rPr>
          <w:rFonts w:ascii="Arial" w:hAnsi="Arial" w:cs="Arial"/>
          <w:sz w:val="18"/>
          <w:szCs w:val="18"/>
        </w:rPr>
      </w:pPr>
      <w:r w:rsidRPr="004814CA">
        <w:rPr>
          <w:rFonts w:ascii="Arial" w:hAnsi="Arial" w:cs="Arial"/>
          <w:b/>
          <w:sz w:val="18"/>
          <w:szCs w:val="18"/>
        </w:rPr>
        <w:t>ocena 5 pomeni</w:t>
      </w:r>
      <w:r>
        <w:rPr>
          <w:rFonts w:ascii="Arial" w:hAnsi="Arial" w:cs="Arial"/>
          <w:sz w:val="18"/>
          <w:szCs w:val="18"/>
        </w:rPr>
        <w:t>, da je bil referenčni posel izveden odlično v relaciji z zagotovljeno kakovostjo, učinkovitostjo in uspešnostjo ter da so bila pogodbena dela zaključena pravočasno oz. skladno s pogodbenimi roki.</w:t>
      </w:r>
    </w:p>
    <w:p w14:paraId="0F6A1DAF" w14:textId="77777777" w:rsidR="00B73C07" w:rsidRDefault="00B73C07" w:rsidP="004814CA">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bil referenčni posel izveden dobro z zagotovljeno kakovostjo in da so bila pogodbena dela zaključena pravočasno oz. skladno s pogodbenimi roki</w:t>
      </w:r>
    </w:p>
    <w:p w14:paraId="75018B07" w14:textId="77777777" w:rsidR="00B73C07" w:rsidRDefault="00B73C07" w:rsidP="004814CA">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bil referenčni posel izveden zadostno, skladno z minimalnimi zahtevami pogodbe ter da so bila pogodbena dela zaključena pravočasno oz. skladno s pogodbenimi roki.</w:t>
      </w:r>
    </w:p>
    <w:p w14:paraId="573F7E2F" w14:textId="77777777" w:rsidR="00B73C07" w:rsidRDefault="00B73C07" w:rsidP="004814CA">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da referenčni posel ni bil izveden kakovostno, so pa bila dela izvedena pravočasno oz. skladno s pogodbenimi rok.</w:t>
      </w:r>
    </w:p>
    <w:p w14:paraId="39D8A79E" w14:textId="77777777" w:rsidR="00B73C07" w:rsidRPr="004814CA" w:rsidRDefault="00B73C07" w:rsidP="004814CA">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referenčni posel ni bil izveden kakovostno in dela niso bila zaključena pravočasno oz. skladno s pogodbenimi roki.</w:t>
      </w:r>
    </w:p>
  </w:footnote>
  <w:footnote w:id="3">
    <w:p w14:paraId="47A32A5F" w14:textId="77777777" w:rsidR="00B73C07" w:rsidRDefault="00B73C07" w:rsidP="004814CA">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599D4D69" w14:textId="77777777" w:rsidR="00B73C07" w:rsidRDefault="00B73C07" w:rsidP="004814CA">
      <w:pPr>
        <w:pStyle w:val="FootnoteText"/>
        <w:jc w:val="both"/>
        <w:rPr>
          <w:rFonts w:ascii="Arial" w:hAnsi="Arial" w:cs="Arial"/>
          <w:sz w:val="18"/>
          <w:szCs w:val="18"/>
        </w:rPr>
      </w:pPr>
      <w:r w:rsidRPr="004814CA">
        <w:rPr>
          <w:rFonts w:ascii="Arial" w:hAnsi="Arial" w:cs="Arial"/>
          <w:b/>
          <w:sz w:val="18"/>
          <w:szCs w:val="18"/>
        </w:rPr>
        <w:t>ocena 5 pomeni</w:t>
      </w:r>
      <w:r>
        <w:rPr>
          <w:rFonts w:ascii="Arial" w:hAnsi="Arial" w:cs="Arial"/>
          <w:sz w:val="18"/>
          <w:szCs w:val="18"/>
        </w:rPr>
        <w:t>, da je nominiran kader delo izvedel odlično, da je zagotavljal potrebno prisotnost na gradbišču in v okviru svoje pristojnosti in funkcije omogočil, da so se dela izvajala kakovostno, učinkovito in uspešno ter da so bila pogodbena dela zaključena pravočasno oz. skladno s pogodbenimi roki.</w:t>
      </w:r>
    </w:p>
    <w:p w14:paraId="02AF9941" w14:textId="77777777" w:rsidR="00B73C07" w:rsidRDefault="00B73C07" w:rsidP="004814CA">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nominiran kader delo izvedel dobro, da je zagotavljal potrebno prisotnost na gradbišču in v okviru svoje pristojnosti in funkcije omogočil, da so se dela izvajala kakovostno, učinkovito in uspešno ter da so bila pogodbena dela zaključena pravočasno oz. skladno s pogodbenimi roki.</w:t>
      </w:r>
    </w:p>
    <w:p w14:paraId="2596F981" w14:textId="77777777" w:rsidR="00B73C07" w:rsidRDefault="00B73C07" w:rsidP="004814CA">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nominiran kader v okviru svoje pristojnosti in funkcije omogočil, da so se dela izvajala skladno s pogodbenimi določili z minimalno stopnjo zahtevane kvalitete ter, da so bila pogodbena dela zaključena pravočasno oz. skladno s pogodbenimi roki.</w:t>
      </w:r>
    </w:p>
    <w:p w14:paraId="2BEE87C2" w14:textId="77777777" w:rsidR="00B73C07" w:rsidRDefault="00B73C07" w:rsidP="004814CA">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xml:space="preserve">, da nominiran kader ni zagotavljal potrebne prisotnosti na gradbišču in s svojim delom ni prispeval h kvalitetni, uspešni in učinkoviti izvedbi referenčnega posla, pri čemer se je ta ne glede na to zaključil v okviru pogodbenih rokov. </w:t>
      </w:r>
    </w:p>
    <w:p w14:paraId="78DAE94D" w14:textId="77777777" w:rsidR="00B73C07" w:rsidRPr="004814CA" w:rsidRDefault="00B73C07" w:rsidP="004814CA">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nominiran kader ni zagotavljal potrebne prisotnosti na gradbišču in s svojim delom ni prispeval h kvalitetni, uspešni in učinkoviti izvedbi referenčnega posla, pri čemer se referenčni posel ni zaključil v okviru pogodbenih rokov.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49" w:type="dxa"/>
      <w:tblInd w:w="-572" w:type="dxa"/>
      <w:tblLook w:val="04A0" w:firstRow="1" w:lastRow="0" w:firstColumn="1" w:lastColumn="0" w:noHBand="0" w:noVBand="1"/>
    </w:tblPr>
    <w:tblGrid>
      <w:gridCol w:w="1181"/>
      <w:gridCol w:w="1935"/>
      <w:gridCol w:w="3756"/>
      <w:gridCol w:w="4155"/>
    </w:tblGrid>
    <w:tr w:rsidR="005E00E2" w:rsidRPr="006F1DA5" w14:paraId="1E8D5601" w14:textId="77777777" w:rsidTr="006A268A">
      <w:trPr>
        <w:trHeight w:val="1268"/>
      </w:trPr>
      <w:tc>
        <w:tcPr>
          <w:tcW w:w="1181" w:type="dxa"/>
        </w:tcPr>
        <w:p w14:paraId="465CC1BA" w14:textId="77777777" w:rsidR="005E00E2" w:rsidRPr="006F1DA5" w:rsidRDefault="005E00E2" w:rsidP="005E00E2">
          <w:pPr>
            <w:pStyle w:val="Foot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59264" behindDoc="0" locked="0" layoutInCell="1" allowOverlap="1" wp14:anchorId="59BD5FA9" wp14:editId="510BB64D">
                <wp:simplePos x="0" y="0"/>
                <wp:positionH relativeFrom="column">
                  <wp:posOffset>-13162</wp:posOffset>
                </wp:positionH>
                <wp:positionV relativeFrom="paragraph">
                  <wp:posOffset>0</wp:posOffset>
                </wp:positionV>
                <wp:extent cx="612775" cy="81343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226x300.jpg"/>
                        <pic:cNvPicPr/>
                      </pic:nvPicPr>
                      <pic:blipFill>
                        <a:blip r:embed="rId1">
                          <a:extLst>
                            <a:ext uri="{28A0092B-C50C-407E-A947-70E740481C1C}">
                              <a14:useLocalDpi xmlns:a14="http://schemas.microsoft.com/office/drawing/2010/main" val="0"/>
                            </a:ext>
                          </a:extLst>
                        </a:blip>
                        <a:stretch>
                          <a:fillRect/>
                        </a:stretch>
                      </pic:blipFill>
                      <pic:spPr>
                        <a:xfrm>
                          <a:off x="0" y="0"/>
                          <a:ext cx="612775" cy="813435"/>
                        </a:xfrm>
                        <a:prstGeom prst="rect">
                          <a:avLst/>
                        </a:prstGeom>
                      </pic:spPr>
                    </pic:pic>
                  </a:graphicData>
                </a:graphic>
                <wp14:sizeRelH relativeFrom="page">
                  <wp14:pctWidth>0</wp14:pctWidth>
                </wp14:sizeRelH>
                <wp14:sizeRelV relativeFrom="page">
                  <wp14:pctHeight>0</wp14:pctHeight>
                </wp14:sizeRelV>
              </wp:anchor>
            </w:drawing>
          </w:r>
        </w:p>
      </w:tc>
      <w:tc>
        <w:tcPr>
          <w:tcW w:w="2788" w:type="dxa"/>
        </w:tcPr>
        <w:p w14:paraId="6F80DB47" w14:textId="77777777" w:rsidR="005E00E2" w:rsidRPr="006F1DA5" w:rsidRDefault="005E00E2" w:rsidP="005E00E2">
          <w:pPr>
            <w:pStyle w:val="Footer"/>
            <w:rPr>
              <w:rFonts w:ascii="Arial" w:hAnsi="Arial" w:cs="Arial"/>
              <w:b/>
              <w:color w:val="000000" w:themeColor="text1"/>
              <w:sz w:val="18"/>
              <w:szCs w:val="18"/>
            </w:rPr>
          </w:pPr>
          <w:r w:rsidRPr="006F1DA5">
            <w:rPr>
              <w:rFonts w:ascii="Arial" w:hAnsi="Arial" w:cs="Arial"/>
              <w:b/>
              <w:color w:val="000000" w:themeColor="text1"/>
              <w:sz w:val="18"/>
              <w:szCs w:val="18"/>
            </w:rPr>
            <w:t>SREDNJA ŠOLA ZA GOSTINSTVO IN TURIZEM MARIBOR</w:t>
          </w:r>
        </w:p>
        <w:p w14:paraId="3D692369" w14:textId="77777777" w:rsidR="005E00E2" w:rsidRPr="006F1DA5" w:rsidRDefault="005E00E2" w:rsidP="005E00E2">
          <w:pPr>
            <w:pStyle w:val="Footer"/>
            <w:rPr>
              <w:rFonts w:ascii="Arial" w:hAnsi="Arial" w:cs="Arial"/>
              <w:color w:val="000000" w:themeColor="text1"/>
              <w:sz w:val="16"/>
              <w:szCs w:val="16"/>
            </w:rPr>
          </w:pPr>
          <w:r w:rsidRPr="006F1DA5">
            <w:rPr>
              <w:rFonts w:ascii="Arial" w:hAnsi="Arial" w:cs="Arial"/>
              <w:color w:val="000000" w:themeColor="text1"/>
              <w:sz w:val="16"/>
              <w:szCs w:val="16"/>
            </w:rPr>
            <w:t>Mladinska ulica 14 A</w:t>
          </w:r>
        </w:p>
        <w:p w14:paraId="05804D4A" w14:textId="77777777" w:rsidR="005E00E2" w:rsidRPr="006F1DA5" w:rsidRDefault="005E00E2" w:rsidP="005E00E2">
          <w:pPr>
            <w:pStyle w:val="Footer"/>
            <w:rPr>
              <w:rFonts w:ascii="Arial" w:hAnsi="Arial" w:cs="Arial"/>
              <w:color w:val="000000" w:themeColor="text1"/>
              <w:sz w:val="16"/>
              <w:szCs w:val="16"/>
            </w:rPr>
          </w:pPr>
          <w:r w:rsidRPr="006F1DA5">
            <w:rPr>
              <w:rFonts w:ascii="Arial" w:hAnsi="Arial" w:cs="Arial"/>
              <w:color w:val="000000" w:themeColor="text1"/>
              <w:sz w:val="16"/>
              <w:szCs w:val="16"/>
            </w:rPr>
            <w:t>2000 MARIBOR</w:t>
          </w:r>
        </w:p>
        <w:p w14:paraId="2621B0B4" w14:textId="77777777" w:rsidR="005E00E2" w:rsidRPr="006F1DA5" w:rsidRDefault="005E00E2" w:rsidP="005E00E2">
          <w:pPr>
            <w:pStyle w:val="Footer"/>
            <w:rPr>
              <w:rFonts w:ascii="Arial" w:hAnsi="Arial" w:cs="Arial"/>
              <w:color w:val="000000" w:themeColor="text1"/>
              <w:sz w:val="16"/>
              <w:szCs w:val="16"/>
            </w:rPr>
          </w:pPr>
          <w:r w:rsidRPr="006F1DA5">
            <w:rPr>
              <w:rFonts w:ascii="Arial" w:hAnsi="Arial" w:cs="Arial"/>
              <w:color w:val="000000" w:themeColor="text1"/>
              <w:sz w:val="16"/>
              <w:szCs w:val="16"/>
            </w:rPr>
            <w:t>Splet: https://www.ssgt-mb.si/</w:t>
          </w:r>
        </w:p>
        <w:p w14:paraId="7584B24B" w14:textId="77777777" w:rsidR="005E00E2" w:rsidRPr="006F1DA5" w:rsidRDefault="005E00E2" w:rsidP="005E00E2">
          <w:pPr>
            <w:pStyle w:val="Footer"/>
            <w:rPr>
              <w:rFonts w:ascii="Arial" w:hAnsi="Arial" w:cs="Arial"/>
              <w:b/>
              <w:color w:val="000000" w:themeColor="text1"/>
            </w:rPr>
          </w:pPr>
          <w:r w:rsidRPr="006F1DA5">
            <w:rPr>
              <w:rFonts w:ascii="Arial" w:hAnsi="Arial" w:cs="Arial"/>
              <w:color w:val="000000" w:themeColor="text1"/>
              <w:sz w:val="16"/>
              <w:szCs w:val="16"/>
            </w:rPr>
            <w:t>Email: ss.gtmb@guest.arnes.si</w:t>
          </w:r>
        </w:p>
      </w:tc>
      <w:tc>
        <w:tcPr>
          <w:tcW w:w="3804" w:type="dxa"/>
        </w:tcPr>
        <w:p w14:paraId="7EB8DD54" w14:textId="77777777" w:rsidR="005E00E2" w:rsidRPr="006F1DA5" w:rsidRDefault="005E00E2" w:rsidP="005E00E2">
          <w:pPr>
            <w:pStyle w:val="Foot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60288" behindDoc="0" locked="0" layoutInCell="1" allowOverlap="1" wp14:anchorId="495D94FE" wp14:editId="2629B921">
                <wp:simplePos x="0" y="0"/>
                <wp:positionH relativeFrom="column">
                  <wp:posOffset>56515</wp:posOffset>
                </wp:positionH>
                <wp:positionV relativeFrom="paragraph">
                  <wp:posOffset>61595</wp:posOffset>
                </wp:positionV>
                <wp:extent cx="2238375" cy="351155"/>
                <wp:effectExtent l="0" t="0" r="9525" b="0"/>
                <wp:wrapSquare wrapText="bothSides"/>
                <wp:docPr id="6" name="Picture 6" descr="A picture containing bottle,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ZS_slo.jpg"/>
                        <pic:cNvPicPr/>
                      </pic:nvPicPr>
                      <pic:blipFill>
                        <a:blip r:embed="rId2">
                          <a:extLst>
                            <a:ext uri="{28A0092B-C50C-407E-A947-70E740481C1C}">
                              <a14:useLocalDpi xmlns:a14="http://schemas.microsoft.com/office/drawing/2010/main" val="0"/>
                            </a:ext>
                          </a:extLst>
                        </a:blip>
                        <a:stretch>
                          <a:fillRect/>
                        </a:stretch>
                      </pic:blipFill>
                      <pic:spPr>
                        <a:xfrm>
                          <a:off x="0" y="0"/>
                          <a:ext cx="2238375" cy="351155"/>
                        </a:xfrm>
                        <a:prstGeom prst="rect">
                          <a:avLst/>
                        </a:prstGeom>
                      </pic:spPr>
                    </pic:pic>
                  </a:graphicData>
                </a:graphic>
                <wp14:sizeRelH relativeFrom="page">
                  <wp14:pctWidth>0</wp14:pctWidth>
                </wp14:sizeRelH>
                <wp14:sizeRelV relativeFrom="page">
                  <wp14:pctHeight>0</wp14:pctHeight>
                </wp14:sizeRelV>
              </wp:anchor>
            </w:drawing>
          </w:r>
        </w:p>
      </w:tc>
      <w:tc>
        <w:tcPr>
          <w:tcW w:w="2876" w:type="dxa"/>
        </w:tcPr>
        <w:p w14:paraId="150FE9E9" w14:textId="77777777" w:rsidR="005E00E2" w:rsidRPr="006F1DA5" w:rsidRDefault="005E00E2" w:rsidP="005E00E2">
          <w:pPr>
            <w:pStyle w:val="Footer"/>
            <w:rPr>
              <w:rFonts w:ascii="Arial" w:hAnsi="Arial" w:cs="Arial"/>
              <w:b/>
              <w:color w:val="000000" w:themeColor="text1"/>
            </w:rPr>
          </w:pPr>
          <w:r>
            <w:rPr>
              <w:noProof/>
              <w:lang w:eastAsia="sl-SI"/>
            </w:rPr>
            <w:drawing>
              <wp:inline distT="0" distB="0" distL="0" distR="0" wp14:anchorId="29AFED33" wp14:editId="5D2B7892">
                <wp:extent cx="2501660" cy="396303"/>
                <wp:effectExtent l="0" t="0" r="0" b="3810"/>
                <wp:docPr id="42" name="Slika 4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2522111" cy="399543"/>
                        </a:xfrm>
                        <a:prstGeom prst="rect">
                          <a:avLst/>
                        </a:prstGeom>
                      </pic:spPr>
                    </pic:pic>
                  </a:graphicData>
                </a:graphic>
              </wp:inline>
            </w:drawing>
          </w:r>
        </w:p>
      </w:tc>
    </w:tr>
  </w:tbl>
  <w:p w14:paraId="62DC20BC" w14:textId="77777777" w:rsidR="005E00E2" w:rsidRDefault="005E0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1A3A"/>
    <w:multiLevelType w:val="hybridMultilevel"/>
    <w:tmpl w:val="A9B0765A"/>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1B1EFC"/>
    <w:multiLevelType w:val="hybridMultilevel"/>
    <w:tmpl w:val="E44E2D10"/>
    <w:lvl w:ilvl="0" w:tplc="2316876E">
      <w:start w:val="1"/>
      <w:numFmt w:val="lowerLetter"/>
      <w:lvlText w:val="%1."/>
      <w:lvlJc w:val="left"/>
      <w:pPr>
        <w:ind w:left="720" w:hanging="360"/>
      </w:pPr>
      <w:rPr>
        <w:rFonts w:ascii="Arial" w:hAnsi="Arial" w:cs="Arial" w:hint="default"/>
        <w:sz w:val="18"/>
        <w:szCs w:val="18"/>
      </w:rPr>
    </w:lvl>
    <w:lvl w:ilvl="1" w:tplc="07582B82">
      <w:start w:val="1"/>
      <w:numFmt w:val="lowerLetter"/>
      <w:lvlText w:val="%2."/>
      <w:lvlJc w:val="left"/>
      <w:pPr>
        <w:ind w:left="1440" w:hanging="360"/>
      </w:pPr>
    </w:lvl>
    <w:lvl w:ilvl="2" w:tplc="9FB4661E">
      <w:start w:val="1"/>
      <w:numFmt w:val="lowerLetter"/>
      <w:lvlText w:val="%3."/>
      <w:lvlJc w:val="left"/>
      <w:pPr>
        <w:ind w:left="2160" w:hanging="360"/>
      </w:pPr>
    </w:lvl>
    <w:lvl w:ilvl="3" w:tplc="1B2CD86E">
      <w:start w:val="1"/>
      <w:numFmt w:val="lowerLetter"/>
      <w:lvlText w:val="%4."/>
      <w:lvlJc w:val="left"/>
      <w:pPr>
        <w:ind w:left="2880" w:hanging="360"/>
      </w:pPr>
    </w:lvl>
    <w:lvl w:ilvl="4" w:tplc="AC1096B8">
      <w:start w:val="1"/>
      <w:numFmt w:val="lowerLetter"/>
      <w:lvlText w:val="%5."/>
      <w:lvlJc w:val="left"/>
      <w:pPr>
        <w:ind w:left="3600" w:hanging="360"/>
      </w:pPr>
    </w:lvl>
    <w:lvl w:ilvl="5" w:tplc="8FB69CEE">
      <w:start w:val="1"/>
      <w:numFmt w:val="lowerLetter"/>
      <w:lvlText w:val="%6."/>
      <w:lvlJc w:val="left"/>
      <w:pPr>
        <w:ind w:left="4320" w:hanging="360"/>
      </w:pPr>
    </w:lvl>
    <w:lvl w:ilvl="6" w:tplc="02A48FCC">
      <w:start w:val="1"/>
      <w:numFmt w:val="lowerLetter"/>
      <w:lvlText w:val="%7."/>
      <w:lvlJc w:val="left"/>
      <w:pPr>
        <w:ind w:left="5040" w:hanging="360"/>
      </w:pPr>
    </w:lvl>
    <w:lvl w:ilvl="7" w:tplc="1CCCFFA0">
      <w:start w:val="1"/>
      <w:numFmt w:val="lowerLetter"/>
      <w:lvlText w:val="%8."/>
      <w:lvlJc w:val="left"/>
      <w:pPr>
        <w:ind w:left="5760" w:hanging="360"/>
      </w:pPr>
    </w:lvl>
    <w:lvl w:ilvl="8" w:tplc="3C32C8F0">
      <w:start w:val="1"/>
      <w:numFmt w:val="lowerLetter"/>
      <w:lvlText w:val="%9."/>
      <w:lvlJc w:val="left"/>
      <w:pPr>
        <w:ind w:left="6480" w:hanging="360"/>
      </w:pPr>
    </w:lvl>
  </w:abstractNum>
  <w:abstractNum w:abstractNumId="2" w15:restartNumberingAfterBreak="0">
    <w:nsid w:val="05BD60A3"/>
    <w:multiLevelType w:val="hybridMultilevel"/>
    <w:tmpl w:val="253A8360"/>
    <w:lvl w:ilvl="0" w:tplc="CC1A9CBC">
      <w:start w:val="18"/>
      <w:numFmt w:val="bullet"/>
      <w:lvlText w:val="-"/>
      <w:lvlJc w:val="left"/>
      <w:pPr>
        <w:ind w:left="1440" w:hanging="360"/>
      </w:pPr>
      <w:rPr>
        <w:rFonts w:ascii="Helvetica" w:eastAsiaTheme="minorHAnsi" w:hAnsi="Helvetica" w:cs="Helvetic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5D97671"/>
    <w:multiLevelType w:val="hybridMultilevel"/>
    <w:tmpl w:val="4C2A7BF0"/>
    <w:lvl w:ilvl="0" w:tplc="3BA8FDB8">
      <w:start w:val="1"/>
      <w:numFmt w:val="upperRoman"/>
      <w:lvlText w:val="%1."/>
      <w:lvlJc w:val="left"/>
      <w:pPr>
        <w:ind w:left="720" w:hanging="360"/>
      </w:pPr>
      <w:rPr>
        <w:rFonts w:ascii="Arial" w:hAnsi="Arial" w:cs="Arial" w:hint="default"/>
        <w:sz w:val="18"/>
        <w:szCs w:val="18"/>
      </w:rPr>
    </w:lvl>
    <w:lvl w:ilvl="1" w:tplc="0128A50C">
      <w:start w:val="1"/>
      <w:numFmt w:val="upperRoman"/>
      <w:lvlText w:val="%2."/>
      <w:lvlJc w:val="left"/>
      <w:pPr>
        <w:ind w:left="1440" w:hanging="360"/>
      </w:pPr>
    </w:lvl>
    <w:lvl w:ilvl="2" w:tplc="27FA17D6">
      <w:start w:val="1"/>
      <w:numFmt w:val="upperRoman"/>
      <w:lvlText w:val="%3."/>
      <w:lvlJc w:val="left"/>
      <w:pPr>
        <w:ind w:left="2160" w:hanging="360"/>
      </w:pPr>
    </w:lvl>
    <w:lvl w:ilvl="3" w:tplc="B284F61C">
      <w:start w:val="1"/>
      <w:numFmt w:val="upperRoman"/>
      <w:lvlText w:val="%4."/>
      <w:lvlJc w:val="left"/>
      <w:pPr>
        <w:ind w:left="2880" w:hanging="360"/>
      </w:pPr>
    </w:lvl>
    <w:lvl w:ilvl="4" w:tplc="4D507B3E">
      <w:start w:val="1"/>
      <w:numFmt w:val="upperRoman"/>
      <w:lvlText w:val="%5."/>
      <w:lvlJc w:val="left"/>
      <w:pPr>
        <w:ind w:left="3600" w:hanging="360"/>
      </w:pPr>
    </w:lvl>
    <w:lvl w:ilvl="5" w:tplc="7CBCAFE2">
      <w:start w:val="1"/>
      <w:numFmt w:val="upperRoman"/>
      <w:lvlText w:val="%6."/>
      <w:lvlJc w:val="left"/>
      <w:pPr>
        <w:ind w:left="4320" w:hanging="360"/>
      </w:pPr>
    </w:lvl>
    <w:lvl w:ilvl="6" w:tplc="DC3456B0">
      <w:start w:val="1"/>
      <w:numFmt w:val="upperRoman"/>
      <w:lvlText w:val="%7."/>
      <w:lvlJc w:val="left"/>
      <w:pPr>
        <w:ind w:left="5040" w:hanging="360"/>
      </w:pPr>
    </w:lvl>
    <w:lvl w:ilvl="7" w:tplc="1D861E26">
      <w:start w:val="1"/>
      <w:numFmt w:val="upperRoman"/>
      <w:lvlText w:val="%8."/>
      <w:lvlJc w:val="left"/>
      <w:pPr>
        <w:ind w:left="5760" w:hanging="360"/>
      </w:pPr>
    </w:lvl>
    <w:lvl w:ilvl="8" w:tplc="05C00506">
      <w:start w:val="1"/>
      <w:numFmt w:val="upperRoman"/>
      <w:lvlText w:val="%9."/>
      <w:lvlJc w:val="left"/>
      <w:pPr>
        <w:ind w:left="6480" w:hanging="360"/>
      </w:pPr>
    </w:lvl>
  </w:abstractNum>
  <w:abstractNum w:abstractNumId="4" w15:restartNumberingAfterBreak="0">
    <w:nsid w:val="08501AD7"/>
    <w:multiLevelType w:val="hybridMultilevel"/>
    <w:tmpl w:val="D0F4C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42CA0"/>
    <w:multiLevelType w:val="hybridMultilevel"/>
    <w:tmpl w:val="5E623936"/>
    <w:lvl w:ilvl="0" w:tplc="22A447E4">
      <w:start w:val="1"/>
      <w:numFmt w:val="bullet"/>
      <w:lvlText w:val=""/>
      <w:lvlJc w:val="left"/>
      <w:pPr>
        <w:ind w:left="720" w:hanging="360"/>
      </w:pPr>
      <w:rPr>
        <w:rFonts w:ascii="Symbol" w:hAnsi="Symbol" w:cs="Symbol" w:hint="default"/>
        <w:sz w:val="18"/>
        <w:szCs w:val="18"/>
      </w:rPr>
    </w:lvl>
    <w:lvl w:ilvl="1" w:tplc="52C6F8CC">
      <w:start w:val="1"/>
      <w:numFmt w:val="bullet"/>
      <w:lvlText w:val="o"/>
      <w:lvlJc w:val="left"/>
      <w:pPr>
        <w:ind w:left="1440" w:hanging="360"/>
      </w:pPr>
      <w:rPr>
        <w:rFonts w:ascii="Courier New" w:hAnsi="Courier New" w:cs="Courier New" w:hint="default"/>
      </w:rPr>
    </w:lvl>
    <w:lvl w:ilvl="2" w:tplc="35882A18">
      <w:start w:val="1"/>
      <w:numFmt w:val="bullet"/>
      <w:lvlText w:val=""/>
      <w:lvlJc w:val="left"/>
      <w:pPr>
        <w:ind w:left="2160" w:hanging="360"/>
      </w:pPr>
      <w:rPr>
        <w:rFonts w:ascii="Wingdings" w:hAnsi="Wingdings" w:cs="Wingdings" w:hint="default"/>
      </w:rPr>
    </w:lvl>
    <w:lvl w:ilvl="3" w:tplc="4ED25C88">
      <w:start w:val="1"/>
      <w:numFmt w:val="bullet"/>
      <w:lvlText w:val=""/>
      <w:lvlJc w:val="left"/>
      <w:pPr>
        <w:ind w:left="2880" w:hanging="360"/>
      </w:pPr>
      <w:rPr>
        <w:rFonts w:ascii="Symbol" w:hAnsi="Symbol" w:cs="Symbol" w:hint="default"/>
      </w:rPr>
    </w:lvl>
    <w:lvl w:ilvl="4" w:tplc="63E00C68">
      <w:start w:val="1"/>
      <w:numFmt w:val="bullet"/>
      <w:lvlText w:val="o"/>
      <w:lvlJc w:val="left"/>
      <w:pPr>
        <w:ind w:left="3600" w:hanging="360"/>
      </w:pPr>
      <w:rPr>
        <w:rFonts w:ascii="Courier New" w:hAnsi="Courier New" w:cs="Courier New" w:hint="default"/>
      </w:rPr>
    </w:lvl>
    <w:lvl w:ilvl="5" w:tplc="5492D8D6">
      <w:start w:val="1"/>
      <w:numFmt w:val="bullet"/>
      <w:lvlText w:val=""/>
      <w:lvlJc w:val="left"/>
      <w:pPr>
        <w:ind w:left="4320" w:hanging="360"/>
      </w:pPr>
      <w:rPr>
        <w:rFonts w:ascii="Wingdings" w:hAnsi="Wingdings" w:cs="Wingdings" w:hint="default"/>
      </w:rPr>
    </w:lvl>
    <w:lvl w:ilvl="6" w:tplc="18967684">
      <w:start w:val="1"/>
      <w:numFmt w:val="bullet"/>
      <w:lvlText w:val=""/>
      <w:lvlJc w:val="left"/>
      <w:pPr>
        <w:ind w:left="5040" w:hanging="360"/>
      </w:pPr>
      <w:rPr>
        <w:rFonts w:ascii="Symbol" w:hAnsi="Symbol" w:cs="Symbol" w:hint="default"/>
      </w:rPr>
    </w:lvl>
    <w:lvl w:ilvl="7" w:tplc="2FF899AA">
      <w:start w:val="1"/>
      <w:numFmt w:val="bullet"/>
      <w:lvlText w:val="o"/>
      <w:lvlJc w:val="left"/>
      <w:pPr>
        <w:ind w:left="5760" w:hanging="360"/>
      </w:pPr>
      <w:rPr>
        <w:rFonts w:ascii="Courier New" w:hAnsi="Courier New" w:cs="Courier New" w:hint="default"/>
      </w:rPr>
    </w:lvl>
    <w:lvl w:ilvl="8" w:tplc="8E40CF96">
      <w:start w:val="1"/>
      <w:numFmt w:val="bullet"/>
      <w:lvlText w:val=""/>
      <w:lvlJc w:val="left"/>
      <w:pPr>
        <w:ind w:left="6480" w:hanging="360"/>
      </w:pPr>
      <w:rPr>
        <w:rFonts w:ascii="Wingdings" w:hAnsi="Wingdings" w:cs="Wingdings" w:hint="default"/>
      </w:rPr>
    </w:lvl>
  </w:abstractNum>
  <w:abstractNum w:abstractNumId="6" w15:restartNumberingAfterBreak="0">
    <w:nsid w:val="1507635B"/>
    <w:multiLevelType w:val="multilevel"/>
    <w:tmpl w:val="DE924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BD76E5"/>
    <w:multiLevelType w:val="hybridMultilevel"/>
    <w:tmpl w:val="E8E2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7126E"/>
    <w:multiLevelType w:val="multilevel"/>
    <w:tmpl w:val="6E6ED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BF3370"/>
    <w:multiLevelType w:val="hybridMultilevel"/>
    <w:tmpl w:val="064CD0F4"/>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305F57"/>
    <w:multiLevelType w:val="hybridMultilevel"/>
    <w:tmpl w:val="999697C8"/>
    <w:lvl w:ilvl="0" w:tplc="5E4278F0">
      <w:start w:val="1"/>
      <w:numFmt w:val="bullet"/>
      <w:lvlText w:val=""/>
      <w:lvlJc w:val="left"/>
      <w:pPr>
        <w:ind w:left="720" w:hanging="360"/>
      </w:pPr>
      <w:rPr>
        <w:rFonts w:ascii="Symbol" w:hAnsi="Symbol" w:cs="Symbol" w:hint="default"/>
        <w:sz w:val="18"/>
        <w:szCs w:val="18"/>
      </w:rPr>
    </w:lvl>
    <w:lvl w:ilvl="1" w:tplc="192CF10A">
      <w:start w:val="1"/>
      <w:numFmt w:val="bullet"/>
      <w:lvlText w:val="o"/>
      <w:lvlJc w:val="left"/>
      <w:pPr>
        <w:ind w:left="1440" w:hanging="360"/>
      </w:pPr>
      <w:rPr>
        <w:rFonts w:ascii="Courier New" w:hAnsi="Courier New" w:cs="Courier New" w:hint="default"/>
      </w:rPr>
    </w:lvl>
    <w:lvl w:ilvl="2" w:tplc="9BE4FB12">
      <w:start w:val="1"/>
      <w:numFmt w:val="bullet"/>
      <w:lvlText w:val=""/>
      <w:lvlJc w:val="left"/>
      <w:pPr>
        <w:ind w:left="2160" w:hanging="360"/>
      </w:pPr>
      <w:rPr>
        <w:rFonts w:ascii="Wingdings" w:hAnsi="Wingdings" w:cs="Wingdings" w:hint="default"/>
      </w:rPr>
    </w:lvl>
    <w:lvl w:ilvl="3" w:tplc="89E805EA">
      <w:start w:val="1"/>
      <w:numFmt w:val="bullet"/>
      <w:lvlText w:val=""/>
      <w:lvlJc w:val="left"/>
      <w:pPr>
        <w:ind w:left="2880" w:hanging="360"/>
      </w:pPr>
      <w:rPr>
        <w:rFonts w:ascii="Symbol" w:hAnsi="Symbol" w:cs="Symbol" w:hint="default"/>
      </w:rPr>
    </w:lvl>
    <w:lvl w:ilvl="4" w:tplc="5134BDFC">
      <w:start w:val="1"/>
      <w:numFmt w:val="bullet"/>
      <w:lvlText w:val="o"/>
      <w:lvlJc w:val="left"/>
      <w:pPr>
        <w:ind w:left="3600" w:hanging="360"/>
      </w:pPr>
      <w:rPr>
        <w:rFonts w:ascii="Courier New" w:hAnsi="Courier New" w:cs="Courier New" w:hint="default"/>
      </w:rPr>
    </w:lvl>
    <w:lvl w:ilvl="5" w:tplc="E4F8A6DC">
      <w:start w:val="1"/>
      <w:numFmt w:val="bullet"/>
      <w:lvlText w:val=""/>
      <w:lvlJc w:val="left"/>
      <w:pPr>
        <w:ind w:left="4320" w:hanging="360"/>
      </w:pPr>
      <w:rPr>
        <w:rFonts w:ascii="Wingdings" w:hAnsi="Wingdings" w:cs="Wingdings" w:hint="default"/>
      </w:rPr>
    </w:lvl>
    <w:lvl w:ilvl="6" w:tplc="CD467782">
      <w:start w:val="1"/>
      <w:numFmt w:val="bullet"/>
      <w:lvlText w:val=""/>
      <w:lvlJc w:val="left"/>
      <w:pPr>
        <w:ind w:left="5040" w:hanging="360"/>
      </w:pPr>
      <w:rPr>
        <w:rFonts w:ascii="Symbol" w:hAnsi="Symbol" w:cs="Symbol" w:hint="default"/>
      </w:rPr>
    </w:lvl>
    <w:lvl w:ilvl="7" w:tplc="3ECA2848">
      <w:start w:val="1"/>
      <w:numFmt w:val="bullet"/>
      <w:lvlText w:val="o"/>
      <w:lvlJc w:val="left"/>
      <w:pPr>
        <w:ind w:left="5760" w:hanging="360"/>
      </w:pPr>
      <w:rPr>
        <w:rFonts w:ascii="Courier New" w:hAnsi="Courier New" w:cs="Courier New" w:hint="default"/>
      </w:rPr>
    </w:lvl>
    <w:lvl w:ilvl="8" w:tplc="DD5EF77A">
      <w:start w:val="1"/>
      <w:numFmt w:val="bullet"/>
      <w:lvlText w:val=""/>
      <w:lvlJc w:val="left"/>
      <w:pPr>
        <w:ind w:left="6480" w:hanging="360"/>
      </w:pPr>
      <w:rPr>
        <w:rFonts w:ascii="Wingdings" w:hAnsi="Wingdings" w:cs="Wingdings" w:hint="default"/>
      </w:rPr>
    </w:lvl>
  </w:abstractNum>
  <w:abstractNum w:abstractNumId="11"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2" w15:restartNumberingAfterBreak="0">
    <w:nsid w:val="1ED873C5"/>
    <w:multiLevelType w:val="hybridMultilevel"/>
    <w:tmpl w:val="2FF0839E"/>
    <w:lvl w:ilvl="0" w:tplc="E25A24F0">
      <w:start w:val="1"/>
      <w:numFmt w:val="bullet"/>
      <w:lvlText w:val=""/>
      <w:lvlJc w:val="left"/>
      <w:pPr>
        <w:ind w:left="720" w:hanging="360"/>
      </w:pPr>
      <w:rPr>
        <w:rFonts w:ascii="Symbol" w:hAnsi="Symbol" w:cs="Symbol" w:hint="default"/>
        <w:sz w:val="18"/>
        <w:szCs w:val="18"/>
      </w:rPr>
    </w:lvl>
    <w:lvl w:ilvl="1" w:tplc="959E673A">
      <w:start w:val="1"/>
      <w:numFmt w:val="bullet"/>
      <w:lvlText w:val="o"/>
      <w:lvlJc w:val="left"/>
      <w:pPr>
        <w:ind w:left="1440" w:hanging="360"/>
      </w:pPr>
      <w:rPr>
        <w:rFonts w:ascii="Courier New" w:hAnsi="Courier New" w:cs="Courier New" w:hint="default"/>
      </w:rPr>
    </w:lvl>
    <w:lvl w:ilvl="2" w:tplc="8B9692D0">
      <w:start w:val="1"/>
      <w:numFmt w:val="bullet"/>
      <w:lvlText w:val=""/>
      <w:lvlJc w:val="left"/>
      <w:pPr>
        <w:ind w:left="2160" w:hanging="360"/>
      </w:pPr>
      <w:rPr>
        <w:rFonts w:ascii="Wingdings" w:hAnsi="Wingdings" w:cs="Wingdings" w:hint="default"/>
      </w:rPr>
    </w:lvl>
    <w:lvl w:ilvl="3" w:tplc="E1E6B294">
      <w:start w:val="1"/>
      <w:numFmt w:val="bullet"/>
      <w:lvlText w:val=""/>
      <w:lvlJc w:val="left"/>
      <w:pPr>
        <w:ind w:left="2880" w:hanging="360"/>
      </w:pPr>
      <w:rPr>
        <w:rFonts w:ascii="Symbol" w:hAnsi="Symbol" w:cs="Symbol" w:hint="default"/>
      </w:rPr>
    </w:lvl>
    <w:lvl w:ilvl="4" w:tplc="5D04F42E">
      <w:start w:val="1"/>
      <w:numFmt w:val="bullet"/>
      <w:lvlText w:val="o"/>
      <w:lvlJc w:val="left"/>
      <w:pPr>
        <w:ind w:left="3600" w:hanging="360"/>
      </w:pPr>
      <w:rPr>
        <w:rFonts w:ascii="Courier New" w:hAnsi="Courier New" w:cs="Courier New" w:hint="default"/>
      </w:rPr>
    </w:lvl>
    <w:lvl w:ilvl="5" w:tplc="315ADAF0">
      <w:start w:val="1"/>
      <w:numFmt w:val="bullet"/>
      <w:lvlText w:val=""/>
      <w:lvlJc w:val="left"/>
      <w:pPr>
        <w:ind w:left="4320" w:hanging="360"/>
      </w:pPr>
      <w:rPr>
        <w:rFonts w:ascii="Wingdings" w:hAnsi="Wingdings" w:cs="Wingdings" w:hint="default"/>
      </w:rPr>
    </w:lvl>
    <w:lvl w:ilvl="6" w:tplc="D2045882">
      <w:start w:val="1"/>
      <w:numFmt w:val="bullet"/>
      <w:lvlText w:val=""/>
      <w:lvlJc w:val="left"/>
      <w:pPr>
        <w:ind w:left="5040" w:hanging="360"/>
      </w:pPr>
      <w:rPr>
        <w:rFonts w:ascii="Symbol" w:hAnsi="Symbol" w:cs="Symbol" w:hint="default"/>
      </w:rPr>
    </w:lvl>
    <w:lvl w:ilvl="7" w:tplc="E9086320">
      <w:start w:val="1"/>
      <w:numFmt w:val="bullet"/>
      <w:lvlText w:val="o"/>
      <w:lvlJc w:val="left"/>
      <w:pPr>
        <w:ind w:left="5760" w:hanging="360"/>
      </w:pPr>
      <w:rPr>
        <w:rFonts w:ascii="Courier New" w:hAnsi="Courier New" w:cs="Courier New" w:hint="default"/>
      </w:rPr>
    </w:lvl>
    <w:lvl w:ilvl="8" w:tplc="237A69C6">
      <w:start w:val="1"/>
      <w:numFmt w:val="bullet"/>
      <w:lvlText w:val=""/>
      <w:lvlJc w:val="left"/>
      <w:pPr>
        <w:ind w:left="6480" w:hanging="360"/>
      </w:pPr>
      <w:rPr>
        <w:rFonts w:ascii="Wingdings" w:hAnsi="Wingdings" w:cs="Wingdings" w:hint="default"/>
      </w:rPr>
    </w:lvl>
  </w:abstractNum>
  <w:abstractNum w:abstractNumId="13" w15:restartNumberingAfterBreak="0">
    <w:nsid w:val="220022E2"/>
    <w:multiLevelType w:val="hybridMultilevel"/>
    <w:tmpl w:val="0298E22C"/>
    <w:lvl w:ilvl="0" w:tplc="6BBEB004">
      <w:start w:val="1"/>
      <w:numFmt w:val="bullet"/>
      <w:lvlText w:val=""/>
      <w:lvlJc w:val="left"/>
      <w:pPr>
        <w:ind w:left="720" w:hanging="360"/>
      </w:pPr>
      <w:rPr>
        <w:rFonts w:ascii="Symbol" w:hAnsi="Symbol" w:cs="Symbol" w:hint="default"/>
        <w:sz w:val="18"/>
        <w:szCs w:val="18"/>
      </w:rPr>
    </w:lvl>
    <w:lvl w:ilvl="1" w:tplc="2CB22E8C">
      <w:start w:val="1"/>
      <w:numFmt w:val="bullet"/>
      <w:lvlText w:val="o"/>
      <w:lvlJc w:val="left"/>
      <w:pPr>
        <w:ind w:left="1440" w:hanging="360"/>
      </w:pPr>
      <w:rPr>
        <w:rFonts w:ascii="Courier New" w:hAnsi="Courier New" w:cs="Courier New" w:hint="default"/>
      </w:rPr>
    </w:lvl>
    <w:lvl w:ilvl="2" w:tplc="1046C262">
      <w:start w:val="1"/>
      <w:numFmt w:val="bullet"/>
      <w:lvlText w:val=""/>
      <w:lvlJc w:val="left"/>
      <w:pPr>
        <w:ind w:left="2160" w:hanging="360"/>
      </w:pPr>
      <w:rPr>
        <w:rFonts w:ascii="Wingdings" w:hAnsi="Wingdings" w:cs="Wingdings" w:hint="default"/>
      </w:rPr>
    </w:lvl>
    <w:lvl w:ilvl="3" w:tplc="9A0EADF4">
      <w:start w:val="1"/>
      <w:numFmt w:val="bullet"/>
      <w:lvlText w:val=""/>
      <w:lvlJc w:val="left"/>
      <w:pPr>
        <w:ind w:left="2880" w:hanging="360"/>
      </w:pPr>
      <w:rPr>
        <w:rFonts w:ascii="Symbol" w:hAnsi="Symbol" w:cs="Symbol" w:hint="default"/>
      </w:rPr>
    </w:lvl>
    <w:lvl w:ilvl="4" w:tplc="F2BE2DDE">
      <w:start w:val="1"/>
      <w:numFmt w:val="bullet"/>
      <w:lvlText w:val="o"/>
      <w:lvlJc w:val="left"/>
      <w:pPr>
        <w:ind w:left="3600" w:hanging="360"/>
      </w:pPr>
      <w:rPr>
        <w:rFonts w:ascii="Courier New" w:hAnsi="Courier New" w:cs="Courier New" w:hint="default"/>
      </w:rPr>
    </w:lvl>
    <w:lvl w:ilvl="5" w:tplc="F3C6BC28">
      <w:start w:val="1"/>
      <w:numFmt w:val="bullet"/>
      <w:lvlText w:val=""/>
      <w:lvlJc w:val="left"/>
      <w:pPr>
        <w:ind w:left="4320" w:hanging="360"/>
      </w:pPr>
      <w:rPr>
        <w:rFonts w:ascii="Wingdings" w:hAnsi="Wingdings" w:cs="Wingdings" w:hint="default"/>
      </w:rPr>
    </w:lvl>
    <w:lvl w:ilvl="6" w:tplc="DC90014A">
      <w:start w:val="1"/>
      <w:numFmt w:val="bullet"/>
      <w:lvlText w:val=""/>
      <w:lvlJc w:val="left"/>
      <w:pPr>
        <w:ind w:left="5040" w:hanging="360"/>
      </w:pPr>
      <w:rPr>
        <w:rFonts w:ascii="Symbol" w:hAnsi="Symbol" w:cs="Symbol" w:hint="default"/>
      </w:rPr>
    </w:lvl>
    <w:lvl w:ilvl="7" w:tplc="DB32C514">
      <w:start w:val="1"/>
      <w:numFmt w:val="bullet"/>
      <w:lvlText w:val="o"/>
      <w:lvlJc w:val="left"/>
      <w:pPr>
        <w:ind w:left="5760" w:hanging="360"/>
      </w:pPr>
      <w:rPr>
        <w:rFonts w:ascii="Courier New" w:hAnsi="Courier New" w:cs="Courier New" w:hint="default"/>
      </w:rPr>
    </w:lvl>
    <w:lvl w:ilvl="8" w:tplc="44CEDFFC">
      <w:start w:val="1"/>
      <w:numFmt w:val="bullet"/>
      <w:lvlText w:val=""/>
      <w:lvlJc w:val="left"/>
      <w:pPr>
        <w:ind w:left="6480" w:hanging="360"/>
      </w:pPr>
      <w:rPr>
        <w:rFonts w:ascii="Wingdings" w:hAnsi="Wingdings" w:cs="Wingdings" w:hint="default"/>
      </w:rPr>
    </w:lvl>
  </w:abstractNum>
  <w:abstractNum w:abstractNumId="14" w15:restartNumberingAfterBreak="0">
    <w:nsid w:val="2206760D"/>
    <w:multiLevelType w:val="hybridMultilevel"/>
    <w:tmpl w:val="4412C20C"/>
    <w:lvl w:ilvl="0" w:tplc="F6E42222">
      <w:start w:val="1"/>
      <w:numFmt w:val="bullet"/>
      <w:lvlText w:val=""/>
      <w:lvlJc w:val="left"/>
      <w:pPr>
        <w:ind w:left="720" w:hanging="360"/>
      </w:pPr>
      <w:rPr>
        <w:rFonts w:ascii="Symbol" w:hAnsi="Symbol" w:cs="Symbol" w:hint="default"/>
        <w:sz w:val="18"/>
        <w:szCs w:val="18"/>
      </w:rPr>
    </w:lvl>
    <w:lvl w:ilvl="1" w:tplc="C9B6EEA4">
      <w:start w:val="1"/>
      <w:numFmt w:val="bullet"/>
      <w:lvlText w:val="o"/>
      <w:lvlJc w:val="left"/>
      <w:pPr>
        <w:ind w:left="1440" w:hanging="360"/>
      </w:pPr>
      <w:rPr>
        <w:rFonts w:ascii="Courier New" w:hAnsi="Courier New" w:cs="Courier New" w:hint="default"/>
      </w:rPr>
    </w:lvl>
    <w:lvl w:ilvl="2" w:tplc="A66AD0F6">
      <w:start w:val="1"/>
      <w:numFmt w:val="bullet"/>
      <w:lvlText w:val=""/>
      <w:lvlJc w:val="left"/>
      <w:pPr>
        <w:ind w:left="2160" w:hanging="360"/>
      </w:pPr>
      <w:rPr>
        <w:rFonts w:ascii="Wingdings" w:hAnsi="Wingdings" w:cs="Wingdings" w:hint="default"/>
      </w:rPr>
    </w:lvl>
    <w:lvl w:ilvl="3" w:tplc="E7262886">
      <w:start w:val="1"/>
      <w:numFmt w:val="bullet"/>
      <w:lvlText w:val=""/>
      <w:lvlJc w:val="left"/>
      <w:pPr>
        <w:ind w:left="2880" w:hanging="360"/>
      </w:pPr>
      <w:rPr>
        <w:rFonts w:ascii="Symbol" w:hAnsi="Symbol" w:cs="Symbol" w:hint="default"/>
      </w:rPr>
    </w:lvl>
    <w:lvl w:ilvl="4" w:tplc="209A0B06">
      <w:start w:val="1"/>
      <w:numFmt w:val="bullet"/>
      <w:lvlText w:val="o"/>
      <w:lvlJc w:val="left"/>
      <w:pPr>
        <w:ind w:left="3600" w:hanging="360"/>
      </w:pPr>
      <w:rPr>
        <w:rFonts w:ascii="Courier New" w:hAnsi="Courier New" w:cs="Courier New" w:hint="default"/>
      </w:rPr>
    </w:lvl>
    <w:lvl w:ilvl="5" w:tplc="403A8590">
      <w:start w:val="1"/>
      <w:numFmt w:val="bullet"/>
      <w:lvlText w:val=""/>
      <w:lvlJc w:val="left"/>
      <w:pPr>
        <w:ind w:left="4320" w:hanging="360"/>
      </w:pPr>
      <w:rPr>
        <w:rFonts w:ascii="Wingdings" w:hAnsi="Wingdings" w:cs="Wingdings" w:hint="default"/>
      </w:rPr>
    </w:lvl>
    <w:lvl w:ilvl="6" w:tplc="7BE43D5A">
      <w:start w:val="1"/>
      <w:numFmt w:val="bullet"/>
      <w:lvlText w:val=""/>
      <w:lvlJc w:val="left"/>
      <w:pPr>
        <w:ind w:left="5040" w:hanging="360"/>
      </w:pPr>
      <w:rPr>
        <w:rFonts w:ascii="Symbol" w:hAnsi="Symbol" w:cs="Symbol" w:hint="default"/>
      </w:rPr>
    </w:lvl>
    <w:lvl w:ilvl="7" w:tplc="2A6CBCFE">
      <w:start w:val="1"/>
      <w:numFmt w:val="bullet"/>
      <w:lvlText w:val="o"/>
      <w:lvlJc w:val="left"/>
      <w:pPr>
        <w:ind w:left="5760" w:hanging="360"/>
      </w:pPr>
      <w:rPr>
        <w:rFonts w:ascii="Courier New" w:hAnsi="Courier New" w:cs="Courier New" w:hint="default"/>
      </w:rPr>
    </w:lvl>
    <w:lvl w:ilvl="8" w:tplc="EF1A4A0E">
      <w:start w:val="1"/>
      <w:numFmt w:val="bullet"/>
      <w:lvlText w:val=""/>
      <w:lvlJc w:val="left"/>
      <w:pPr>
        <w:ind w:left="6480" w:hanging="360"/>
      </w:pPr>
      <w:rPr>
        <w:rFonts w:ascii="Wingdings" w:hAnsi="Wingdings" w:cs="Wingdings" w:hint="default"/>
      </w:rPr>
    </w:lvl>
  </w:abstractNum>
  <w:abstractNum w:abstractNumId="15"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6" w15:restartNumberingAfterBreak="0">
    <w:nsid w:val="25113846"/>
    <w:multiLevelType w:val="hybridMultilevel"/>
    <w:tmpl w:val="322C1294"/>
    <w:lvl w:ilvl="0" w:tplc="3E14D4EE">
      <w:start w:val="1"/>
      <w:numFmt w:val="bullet"/>
      <w:lvlText w:val=""/>
      <w:lvlJc w:val="left"/>
      <w:pPr>
        <w:ind w:left="720" w:hanging="360"/>
      </w:pPr>
      <w:rPr>
        <w:rFonts w:ascii="Symbol" w:hAnsi="Symbol" w:cs="Symbol" w:hint="default"/>
        <w:sz w:val="18"/>
        <w:szCs w:val="18"/>
      </w:rPr>
    </w:lvl>
    <w:lvl w:ilvl="1" w:tplc="6A56FCE8">
      <w:start w:val="1"/>
      <w:numFmt w:val="bullet"/>
      <w:lvlText w:val="o"/>
      <w:lvlJc w:val="left"/>
      <w:pPr>
        <w:ind w:left="1440" w:hanging="360"/>
      </w:pPr>
      <w:rPr>
        <w:rFonts w:ascii="Courier New" w:hAnsi="Courier New" w:cs="Courier New" w:hint="default"/>
      </w:rPr>
    </w:lvl>
    <w:lvl w:ilvl="2" w:tplc="F5A204A4">
      <w:start w:val="1"/>
      <w:numFmt w:val="bullet"/>
      <w:lvlText w:val=""/>
      <w:lvlJc w:val="left"/>
      <w:pPr>
        <w:ind w:left="2160" w:hanging="360"/>
      </w:pPr>
      <w:rPr>
        <w:rFonts w:ascii="Wingdings" w:hAnsi="Wingdings" w:cs="Wingdings" w:hint="default"/>
      </w:rPr>
    </w:lvl>
    <w:lvl w:ilvl="3" w:tplc="5D202A5A">
      <w:start w:val="1"/>
      <w:numFmt w:val="bullet"/>
      <w:lvlText w:val=""/>
      <w:lvlJc w:val="left"/>
      <w:pPr>
        <w:ind w:left="2880" w:hanging="360"/>
      </w:pPr>
      <w:rPr>
        <w:rFonts w:ascii="Symbol" w:hAnsi="Symbol" w:cs="Symbol" w:hint="default"/>
      </w:rPr>
    </w:lvl>
    <w:lvl w:ilvl="4" w:tplc="0E2876B4">
      <w:start w:val="1"/>
      <w:numFmt w:val="bullet"/>
      <w:lvlText w:val="o"/>
      <w:lvlJc w:val="left"/>
      <w:pPr>
        <w:ind w:left="3600" w:hanging="360"/>
      </w:pPr>
      <w:rPr>
        <w:rFonts w:ascii="Courier New" w:hAnsi="Courier New" w:cs="Courier New" w:hint="default"/>
      </w:rPr>
    </w:lvl>
    <w:lvl w:ilvl="5" w:tplc="7A163A26">
      <w:start w:val="1"/>
      <w:numFmt w:val="bullet"/>
      <w:lvlText w:val=""/>
      <w:lvlJc w:val="left"/>
      <w:pPr>
        <w:ind w:left="4320" w:hanging="360"/>
      </w:pPr>
      <w:rPr>
        <w:rFonts w:ascii="Wingdings" w:hAnsi="Wingdings" w:cs="Wingdings" w:hint="default"/>
      </w:rPr>
    </w:lvl>
    <w:lvl w:ilvl="6" w:tplc="4ED6FFAE">
      <w:start w:val="1"/>
      <w:numFmt w:val="bullet"/>
      <w:lvlText w:val=""/>
      <w:lvlJc w:val="left"/>
      <w:pPr>
        <w:ind w:left="5040" w:hanging="360"/>
      </w:pPr>
      <w:rPr>
        <w:rFonts w:ascii="Symbol" w:hAnsi="Symbol" w:cs="Symbol" w:hint="default"/>
      </w:rPr>
    </w:lvl>
    <w:lvl w:ilvl="7" w:tplc="851E2F20">
      <w:start w:val="1"/>
      <w:numFmt w:val="bullet"/>
      <w:lvlText w:val="o"/>
      <w:lvlJc w:val="left"/>
      <w:pPr>
        <w:ind w:left="5760" w:hanging="360"/>
      </w:pPr>
      <w:rPr>
        <w:rFonts w:ascii="Courier New" w:hAnsi="Courier New" w:cs="Courier New" w:hint="default"/>
      </w:rPr>
    </w:lvl>
    <w:lvl w:ilvl="8" w:tplc="4086B03C">
      <w:start w:val="1"/>
      <w:numFmt w:val="bullet"/>
      <w:lvlText w:val=""/>
      <w:lvlJc w:val="left"/>
      <w:pPr>
        <w:ind w:left="6480" w:hanging="360"/>
      </w:pPr>
      <w:rPr>
        <w:rFonts w:ascii="Wingdings" w:hAnsi="Wingdings" w:cs="Wingdings" w:hint="default"/>
      </w:rPr>
    </w:lvl>
  </w:abstractNum>
  <w:abstractNum w:abstractNumId="17" w15:restartNumberingAfterBreak="0">
    <w:nsid w:val="27FC36C1"/>
    <w:multiLevelType w:val="hybridMultilevel"/>
    <w:tmpl w:val="9E0EFFDC"/>
    <w:lvl w:ilvl="0" w:tplc="5C5A6504">
      <w:start w:val="1"/>
      <w:numFmt w:val="decimal"/>
      <w:lvlText w:val="%1."/>
      <w:lvlJc w:val="left"/>
      <w:pPr>
        <w:ind w:left="720" w:hanging="360"/>
      </w:pPr>
      <w:rPr>
        <w:rFonts w:ascii="Arial" w:hAnsi="Arial" w:cs="Arial" w:hint="default"/>
        <w:sz w:val="18"/>
        <w:szCs w:val="18"/>
      </w:rPr>
    </w:lvl>
    <w:lvl w:ilvl="1" w:tplc="BABAF8DA">
      <w:start w:val="1"/>
      <w:numFmt w:val="decimal"/>
      <w:lvlText w:val="%2."/>
      <w:lvlJc w:val="left"/>
      <w:pPr>
        <w:ind w:left="1440" w:hanging="360"/>
      </w:pPr>
    </w:lvl>
    <w:lvl w:ilvl="2" w:tplc="77EAB796">
      <w:start w:val="1"/>
      <w:numFmt w:val="decimal"/>
      <w:lvlText w:val="%3."/>
      <w:lvlJc w:val="left"/>
      <w:pPr>
        <w:ind w:left="2160" w:hanging="360"/>
      </w:pPr>
    </w:lvl>
    <w:lvl w:ilvl="3" w:tplc="A4B40C68">
      <w:start w:val="1"/>
      <w:numFmt w:val="decimal"/>
      <w:lvlText w:val="%4."/>
      <w:lvlJc w:val="left"/>
      <w:pPr>
        <w:ind w:left="2880" w:hanging="360"/>
      </w:pPr>
    </w:lvl>
    <w:lvl w:ilvl="4" w:tplc="5EFA18AC">
      <w:start w:val="1"/>
      <w:numFmt w:val="decimal"/>
      <w:lvlText w:val="%5."/>
      <w:lvlJc w:val="left"/>
      <w:pPr>
        <w:ind w:left="3600" w:hanging="360"/>
      </w:pPr>
    </w:lvl>
    <w:lvl w:ilvl="5" w:tplc="C3E84ABE">
      <w:start w:val="1"/>
      <w:numFmt w:val="decimal"/>
      <w:lvlText w:val="%6."/>
      <w:lvlJc w:val="left"/>
      <w:pPr>
        <w:ind w:left="4320" w:hanging="360"/>
      </w:pPr>
    </w:lvl>
    <w:lvl w:ilvl="6" w:tplc="D0DE6FD4">
      <w:start w:val="1"/>
      <w:numFmt w:val="decimal"/>
      <w:lvlText w:val="%7."/>
      <w:lvlJc w:val="left"/>
      <w:pPr>
        <w:ind w:left="5040" w:hanging="360"/>
      </w:pPr>
    </w:lvl>
    <w:lvl w:ilvl="7" w:tplc="B33ECD7A">
      <w:start w:val="1"/>
      <w:numFmt w:val="decimal"/>
      <w:lvlText w:val="%8."/>
      <w:lvlJc w:val="left"/>
      <w:pPr>
        <w:ind w:left="5760" w:hanging="360"/>
      </w:pPr>
    </w:lvl>
    <w:lvl w:ilvl="8" w:tplc="3B2A4D8C">
      <w:start w:val="1"/>
      <w:numFmt w:val="decimal"/>
      <w:lvlText w:val="%9."/>
      <w:lvlJc w:val="left"/>
      <w:pPr>
        <w:ind w:left="6480" w:hanging="360"/>
      </w:pPr>
    </w:lvl>
  </w:abstractNum>
  <w:abstractNum w:abstractNumId="18" w15:restartNumberingAfterBreak="0">
    <w:nsid w:val="29A54CA4"/>
    <w:multiLevelType w:val="hybridMultilevel"/>
    <w:tmpl w:val="CD501B6A"/>
    <w:lvl w:ilvl="0" w:tplc="1EC02AAA">
      <w:start w:val="1"/>
      <w:numFmt w:val="bullet"/>
      <w:lvlText w:val=""/>
      <w:lvlJc w:val="left"/>
      <w:pPr>
        <w:ind w:left="720" w:hanging="360"/>
      </w:pPr>
      <w:rPr>
        <w:rFonts w:ascii="Symbol" w:hAnsi="Symbol" w:cs="Symbol" w:hint="default"/>
        <w:sz w:val="18"/>
        <w:szCs w:val="18"/>
      </w:rPr>
    </w:lvl>
    <w:lvl w:ilvl="1" w:tplc="06F41082">
      <w:start w:val="1"/>
      <w:numFmt w:val="bullet"/>
      <w:lvlText w:val="o"/>
      <w:lvlJc w:val="left"/>
      <w:pPr>
        <w:ind w:left="1440" w:hanging="360"/>
      </w:pPr>
      <w:rPr>
        <w:rFonts w:ascii="Courier New" w:hAnsi="Courier New" w:cs="Courier New" w:hint="default"/>
      </w:rPr>
    </w:lvl>
    <w:lvl w:ilvl="2" w:tplc="C85AAD78">
      <w:start w:val="1"/>
      <w:numFmt w:val="bullet"/>
      <w:lvlText w:val=""/>
      <w:lvlJc w:val="left"/>
      <w:pPr>
        <w:ind w:left="2160" w:hanging="360"/>
      </w:pPr>
      <w:rPr>
        <w:rFonts w:ascii="Wingdings" w:hAnsi="Wingdings" w:cs="Wingdings" w:hint="default"/>
      </w:rPr>
    </w:lvl>
    <w:lvl w:ilvl="3" w:tplc="85CA34EA">
      <w:start w:val="1"/>
      <w:numFmt w:val="bullet"/>
      <w:lvlText w:val=""/>
      <w:lvlJc w:val="left"/>
      <w:pPr>
        <w:ind w:left="2880" w:hanging="360"/>
      </w:pPr>
      <w:rPr>
        <w:rFonts w:ascii="Symbol" w:hAnsi="Symbol" w:cs="Symbol" w:hint="default"/>
      </w:rPr>
    </w:lvl>
    <w:lvl w:ilvl="4" w:tplc="7FFC6F0C">
      <w:start w:val="1"/>
      <w:numFmt w:val="bullet"/>
      <w:lvlText w:val="o"/>
      <w:lvlJc w:val="left"/>
      <w:pPr>
        <w:ind w:left="3600" w:hanging="360"/>
      </w:pPr>
      <w:rPr>
        <w:rFonts w:ascii="Courier New" w:hAnsi="Courier New" w:cs="Courier New" w:hint="default"/>
      </w:rPr>
    </w:lvl>
    <w:lvl w:ilvl="5" w:tplc="9C1ED04A">
      <w:start w:val="1"/>
      <w:numFmt w:val="bullet"/>
      <w:lvlText w:val=""/>
      <w:lvlJc w:val="left"/>
      <w:pPr>
        <w:ind w:left="4320" w:hanging="360"/>
      </w:pPr>
      <w:rPr>
        <w:rFonts w:ascii="Wingdings" w:hAnsi="Wingdings" w:cs="Wingdings" w:hint="default"/>
      </w:rPr>
    </w:lvl>
    <w:lvl w:ilvl="6" w:tplc="43382BBA">
      <w:start w:val="1"/>
      <w:numFmt w:val="bullet"/>
      <w:lvlText w:val=""/>
      <w:lvlJc w:val="left"/>
      <w:pPr>
        <w:ind w:left="5040" w:hanging="360"/>
      </w:pPr>
      <w:rPr>
        <w:rFonts w:ascii="Symbol" w:hAnsi="Symbol" w:cs="Symbol" w:hint="default"/>
      </w:rPr>
    </w:lvl>
    <w:lvl w:ilvl="7" w:tplc="F2320248">
      <w:start w:val="1"/>
      <w:numFmt w:val="bullet"/>
      <w:lvlText w:val="o"/>
      <w:lvlJc w:val="left"/>
      <w:pPr>
        <w:ind w:left="5760" w:hanging="360"/>
      </w:pPr>
      <w:rPr>
        <w:rFonts w:ascii="Courier New" w:hAnsi="Courier New" w:cs="Courier New" w:hint="default"/>
      </w:rPr>
    </w:lvl>
    <w:lvl w:ilvl="8" w:tplc="F5B023BE">
      <w:start w:val="1"/>
      <w:numFmt w:val="bullet"/>
      <w:lvlText w:val=""/>
      <w:lvlJc w:val="left"/>
      <w:pPr>
        <w:ind w:left="6480" w:hanging="360"/>
      </w:pPr>
      <w:rPr>
        <w:rFonts w:ascii="Wingdings" w:hAnsi="Wingdings" w:cs="Wingdings" w:hint="default"/>
      </w:rPr>
    </w:lvl>
  </w:abstractNum>
  <w:abstractNum w:abstractNumId="19" w15:restartNumberingAfterBreak="0">
    <w:nsid w:val="2B162FE4"/>
    <w:multiLevelType w:val="hybridMultilevel"/>
    <w:tmpl w:val="10C0F336"/>
    <w:lvl w:ilvl="0" w:tplc="E9201BB0">
      <w:start w:val="5"/>
      <w:numFmt w:val="lowerLetter"/>
      <w:lvlText w:val="%1."/>
      <w:lvlJc w:val="left"/>
      <w:pPr>
        <w:ind w:left="720" w:hanging="360"/>
      </w:pPr>
      <w:rPr>
        <w:rFonts w:ascii="Arial" w:hAnsi="Arial" w:cs="Arial" w:hint="default"/>
        <w:sz w:val="18"/>
        <w:szCs w:val="18"/>
      </w:rPr>
    </w:lvl>
    <w:lvl w:ilvl="1" w:tplc="A49A4256">
      <w:start w:val="1"/>
      <w:numFmt w:val="lowerLetter"/>
      <w:lvlText w:val="%2."/>
      <w:lvlJc w:val="left"/>
      <w:pPr>
        <w:ind w:left="1440" w:hanging="360"/>
      </w:pPr>
    </w:lvl>
    <w:lvl w:ilvl="2" w:tplc="6C3E13C8">
      <w:start w:val="1"/>
      <w:numFmt w:val="lowerLetter"/>
      <w:lvlText w:val="%3."/>
      <w:lvlJc w:val="left"/>
      <w:pPr>
        <w:ind w:left="2160" w:hanging="360"/>
      </w:pPr>
    </w:lvl>
    <w:lvl w:ilvl="3" w:tplc="533EECBC">
      <w:start w:val="1"/>
      <w:numFmt w:val="lowerLetter"/>
      <w:lvlText w:val="%4."/>
      <w:lvlJc w:val="left"/>
      <w:pPr>
        <w:ind w:left="2880" w:hanging="360"/>
      </w:pPr>
    </w:lvl>
    <w:lvl w:ilvl="4" w:tplc="8F8C99F0">
      <w:start w:val="1"/>
      <w:numFmt w:val="lowerLetter"/>
      <w:lvlText w:val="%5."/>
      <w:lvlJc w:val="left"/>
      <w:pPr>
        <w:ind w:left="3600" w:hanging="360"/>
      </w:pPr>
    </w:lvl>
    <w:lvl w:ilvl="5" w:tplc="18223A58">
      <w:start w:val="1"/>
      <w:numFmt w:val="lowerLetter"/>
      <w:lvlText w:val="%6."/>
      <w:lvlJc w:val="left"/>
      <w:pPr>
        <w:ind w:left="4320" w:hanging="360"/>
      </w:pPr>
    </w:lvl>
    <w:lvl w:ilvl="6" w:tplc="CB38DA6E">
      <w:start w:val="1"/>
      <w:numFmt w:val="lowerLetter"/>
      <w:lvlText w:val="%7."/>
      <w:lvlJc w:val="left"/>
      <w:pPr>
        <w:ind w:left="5040" w:hanging="360"/>
      </w:pPr>
    </w:lvl>
    <w:lvl w:ilvl="7" w:tplc="5C5C8FE2">
      <w:start w:val="1"/>
      <w:numFmt w:val="lowerLetter"/>
      <w:lvlText w:val="%8."/>
      <w:lvlJc w:val="left"/>
      <w:pPr>
        <w:ind w:left="5760" w:hanging="360"/>
      </w:pPr>
    </w:lvl>
    <w:lvl w:ilvl="8" w:tplc="6A7807E6">
      <w:start w:val="1"/>
      <w:numFmt w:val="lowerLetter"/>
      <w:lvlText w:val="%9."/>
      <w:lvlJc w:val="left"/>
      <w:pPr>
        <w:ind w:left="6480" w:hanging="360"/>
      </w:pPr>
    </w:lvl>
  </w:abstractNum>
  <w:abstractNum w:abstractNumId="20" w15:restartNumberingAfterBreak="0">
    <w:nsid w:val="2B5C222E"/>
    <w:multiLevelType w:val="hybridMultilevel"/>
    <w:tmpl w:val="064E2D7A"/>
    <w:lvl w:ilvl="0" w:tplc="2FE281F2">
      <w:start w:val="1"/>
      <w:numFmt w:val="bullet"/>
      <w:lvlText w:val=""/>
      <w:lvlJc w:val="left"/>
      <w:pPr>
        <w:ind w:left="720" w:hanging="360"/>
      </w:pPr>
      <w:rPr>
        <w:rFonts w:ascii="Symbol" w:hAnsi="Symbol" w:cs="Symbol" w:hint="default"/>
        <w:sz w:val="18"/>
        <w:szCs w:val="18"/>
      </w:rPr>
    </w:lvl>
    <w:lvl w:ilvl="1" w:tplc="8DFA1AEC">
      <w:start w:val="1"/>
      <w:numFmt w:val="bullet"/>
      <w:lvlText w:val="o"/>
      <w:lvlJc w:val="left"/>
      <w:pPr>
        <w:ind w:left="1440" w:hanging="360"/>
      </w:pPr>
      <w:rPr>
        <w:rFonts w:ascii="Courier New" w:hAnsi="Courier New" w:cs="Courier New" w:hint="default"/>
      </w:rPr>
    </w:lvl>
    <w:lvl w:ilvl="2" w:tplc="25F2FD4A">
      <w:start w:val="1"/>
      <w:numFmt w:val="bullet"/>
      <w:lvlText w:val=""/>
      <w:lvlJc w:val="left"/>
      <w:pPr>
        <w:ind w:left="2160" w:hanging="360"/>
      </w:pPr>
      <w:rPr>
        <w:rFonts w:ascii="Wingdings" w:hAnsi="Wingdings" w:cs="Wingdings" w:hint="default"/>
      </w:rPr>
    </w:lvl>
    <w:lvl w:ilvl="3" w:tplc="A7FAB3A0">
      <w:start w:val="1"/>
      <w:numFmt w:val="bullet"/>
      <w:lvlText w:val=""/>
      <w:lvlJc w:val="left"/>
      <w:pPr>
        <w:ind w:left="2880" w:hanging="360"/>
      </w:pPr>
      <w:rPr>
        <w:rFonts w:ascii="Symbol" w:hAnsi="Symbol" w:cs="Symbol" w:hint="default"/>
      </w:rPr>
    </w:lvl>
    <w:lvl w:ilvl="4" w:tplc="A4B67CEA">
      <w:start w:val="1"/>
      <w:numFmt w:val="bullet"/>
      <w:lvlText w:val="o"/>
      <w:lvlJc w:val="left"/>
      <w:pPr>
        <w:ind w:left="3600" w:hanging="360"/>
      </w:pPr>
      <w:rPr>
        <w:rFonts w:ascii="Courier New" w:hAnsi="Courier New" w:cs="Courier New" w:hint="default"/>
      </w:rPr>
    </w:lvl>
    <w:lvl w:ilvl="5" w:tplc="885E1F08">
      <w:start w:val="1"/>
      <w:numFmt w:val="bullet"/>
      <w:lvlText w:val=""/>
      <w:lvlJc w:val="left"/>
      <w:pPr>
        <w:ind w:left="4320" w:hanging="360"/>
      </w:pPr>
      <w:rPr>
        <w:rFonts w:ascii="Wingdings" w:hAnsi="Wingdings" w:cs="Wingdings" w:hint="default"/>
      </w:rPr>
    </w:lvl>
    <w:lvl w:ilvl="6" w:tplc="D07E125C">
      <w:start w:val="1"/>
      <w:numFmt w:val="bullet"/>
      <w:lvlText w:val=""/>
      <w:lvlJc w:val="left"/>
      <w:pPr>
        <w:ind w:left="5040" w:hanging="360"/>
      </w:pPr>
      <w:rPr>
        <w:rFonts w:ascii="Symbol" w:hAnsi="Symbol" w:cs="Symbol" w:hint="default"/>
      </w:rPr>
    </w:lvl>
    <w:lvl w:ilvl="7" w:tplc="D1F646D4">
      <w:start w:val="1"/>
      <w:numFmt w:val="bullet"/>
      <w:lvlText w:val="o"/>
      <w:lvlJc w:val="left"/>
      <w:pPr>
        <w:ind w:left="5760" w:hanging="360"/>
      </w:pPr>
      <w:rPr>
        <w:rFonts w:ascii="Courier New" w:hAnsi="Courier New" w:cs="Courier New" w:hint="default"/>
      </w:rPr>
    </w:lvl>
    <w:lvl w:ilvl="8" w:tplc="8DAA5A28">
      <w:start w:val="1"/>
      <w:numFmt w:val="bullet"/>
      <w:lvlText w:val=""/>
      <w:lvlJc w:val="left"/>
      <w:pPr>
        <w:ind w:left="6480" w:hanging="360"/>
      </w:pPr>
      <w:rPr>
        <w:rFonts w:ascii="Wingdings" w:hAnsi="Wingdings" w:cs="Wingdings" w:hint="default"/>
      </w:rPr>
    </w:lvl>
  </w:abstractNum>
  <w:abstractNum w:abstractNumId="21" w15:restartNumberingAfterBreak="0">
    <w:nsid w:val="2D9B4600"/>
    <w:multiLevelType w:val="multilevel"/>
    <w:tmpl w:val="45541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3D6822"/>
    <w:multiLevelType w:val="hybridMultilevel"/>
    <w:tmpl w:val="389AEC06"/>
    <w:lvl w:ilvl="0" w:tplc="2DE86F26">
      <w:start w:val="1"/>
      <w:numFmt w:val="bullet"/>
      <w:lvlText w:val=""/>
      <w:lvlJc w:val="left"/>
      <w:pPr>
        <w:ind w:left="720" w:hanging="360"/>
      </w:pPr>
      <w:rPr>
        <w:rFonts w:ascii="Symbol" w:hAnsi="Symbol" w:cs="Symbol" w:hint="default"/>
        <w:sz w:val="18"/>
        <w:szCs w:val="18"/>
      </w:rPr>
    </w:lvl>
    <w:lvl w:ilvl="1" w:tplc="A0ECF762">
      <w:start w:val="1"/>
      <w:numFmt w:val="bullet"/>
      <w:lvlText w:val="o"/>
      <w:lvlJc w:val="left"/>
      <w:pPr>
        <w:ind w:left="1440" w:hanging="360"/>
      </w:pPr>
      <w:rPr>
        <w:rFonts w:ascii="Courier New" w:hAnsi="Courier New" w:cs="Courier New" w:hint="default"/>
      </w:rPr>
    </w:lvl>
    <w:lvl w:ilvl="2" w:tplc="0DC0EAE0">
      <w:start w:val="1"/>
      <w:numFmt w:val="bullet"/>
      <w:lvlText w:val=""/>
      <w:lvlJc w:val="left"/>
      <w:pPr>
        <w:ind w:left="2160" w:hanging="360"/>
      </w:pPr>
      <w:rPr>
        <w:rFonts w:ascii="Wingdings" w:hAnsi="Wingdings" w:cs="Wingdings" w:hint="default"/>
      </w:rPr>
    </w:lvl>
    <w:lvl w:ilvl="3" w:tplc="1C5E9DE0">
      <w:start w:val="1"/>
      <w:numFmt w:val="bullet"/>
      <w:lvlText w:val=""/>
      <w:lvlJc w:val="left"/>
      <w:pPr>
        <w:ind w:left="2880" w:hanging="360"/>
      </w:pPr>
      <w:rPr>
        <w:rFonts w:ascii="Symbol" w:hAnsi="Symbol" w:cs="Symbol" w:hint="default"/>
      </w:rPr>
    </w:lvl>
    <w:lvl w:ilvl="4" w:tplc="49D0329A">
      <w:start w:val="1"/>
      <w:numFmt w:val="bullet"/>
      <w:lvlText w:val="o"/>
      <w:lvlJc w:val="left"/>
      <w:pPr>
        <w:ind w:left="3600" w:hanging="360"/>
      </w:pPr>
      <w:rPr>
        <w:rFonts w:ascii="Courier New" w:hAnsi="Courier New" w:cs="Courier New" w:hint="default"/>
      </w:rPr>
    </w:lvl>
    <w:lvl w:ilvl="5" w:tplc="A1CA516C">
      <w:start w:val="1"/>
      <w:numFmt w:val="bullet"/>
      <w:lvlText w:val=""/>
      <w:lvlJc w:val="left"/>
      <w:pPr>
        <w:ind w:left="4320" w:hanging="360"/>
      </w:pPr>
      <w:rPr>
        <w:rFonts w:ascii="Wingdings" w:hAnsi="Wingdings" w:cs="Wingdings" w:hint="default"/>
      </w:rPr>
    </w:lvl>
    <w:lvl w:ilvl="6" w:tplc="0E86894C">
      <w:start w:val="1"/>
      <w:numFmt w:val="bullet"/>
      <w:lvlText w:val=""/>
      <w:lvlJc w:val="left"/>
      <w:pPr>
        <w:ind w:left="5040" w:hanging="360"/>
      </w:pPr>
      <w:rPr>
        <w:rFonts w:ascii="Symbol" w:hAnsi="Symbol" w:cs="Symbol" w:hint="default"/>
      </w:rPr>
    </w:lvl>
    <w:lvl w:ilvl="7" w:tplc="BF408AD4">
      <w:start w:val="1"/>
      <w:numFmt w:val="bullet"/>
      <w:lvlText w:val="o"/>
      <w:lvlJc w:val="left"/>
      <w:pPr>
        <w:ind w:left="5760" w:hanging="360"/>
      </w:pPr>
      <w:rPr>
        <w:rFonts w:ascii="Courier New" w:hAnsi="Courier New" w:cs="Courier New" w:hint="default"/>
      </w:rPr>
    </w:lvl>
    <w:lvl w:ilvl="8" w:tplc="5CAA6352">
      <w:start w:val="1"/>
      <w:numFmt w:val="bullet"/>
      <w:lvlText w:val=""/>
      <w:lvlJc w:val="left"/>
      <w:pPr>
        <w:ind w:left="6480" w:hanging="360"/>
      </w:pPr>
      <w:rPr>
        <w:rFonts w:ascii="Wingdings" w:hAnsi="Wingdings" w:cs="Wingdings" w:hint="default"/>
      </w:rPr>
    </w:lvl>
  </w:abstractNum>
  <w:abstractNum w:abstractNumId="23" w15:restartNumberingAfterBreak="0">
    <w:nsid w:val="34C2459A"/>
    <w:multiLevelType w:val="multilevel"/>
    <w:tmpl w:val="C0D400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7114250"/>
    <w:multiLevelType w:val="hybridMultilevel"/>
    <w:tmpl w:val="7CB6BBC0"/>
    <w:lvl w:ilvl="0" w:tplc="50EE2C20">
      <w:start w:val="1"/>
      <w:numFmt w:val="bullet"/>
      <w:lvlText w:val=""/>
      <w:lvlJc w:val="left"/>
      <w:pPr>
        <w:ind w:left="720" w:hanging="360"/>
      </w:pPr>
      <w:rPr>
        <w:rFonts w:ascii="Symbol" w:hAnsi="Symbol" w:cs="Symbol" w:hint="default"/>
        <w:sz w:val="18"/>
        <w:szCs w:val="18"/>
      </w:rPr>
    </w:lvl>
    <w:lvl w:ilvl="1" w:tplc="30FC843A">
      <w:start w:val="1"/>
      <w:numFmt w:val="bullet"/>
      <w:lvlText w:val="o"/>
      <w:lvlJc w:val="left"/>
      <w:pPr>
        <w:ind w:left="1440" w:hanging="360"/>
      </w:pPr>
      <w:rPr>
        <w:rFonts w:ascii="Courier New" w:hAnsi="Courier New" w:cs="Courier New" w:hint="default"/>
      </w:rPr>
    </w:lvl>
    <w:lvl w:ilvl="2" w:tplc="15744034">
      <w:start w:val="1"/>
      <w:numFmt w:val="bullet"/>
      <w:lvlText w:val=""/>
      <w:lvlJc w:val="left"/>
      <w:pPr>
        <w:ind w:left="2160" w:hanging="360"/>
      </w:pPr>
      <w:rPr>
        <w:rFonts w:ascii="Wingdings" w:hAnsi="Wingdings" w:cs="Wingdings" w:hint="default"/>
      </w:rPr>
    </w:lvl>
    <w:lvl w:ilvl="3" w:tplc="56903992">
      <w:start w:val="1"/>
      <w:numFmt w:val="bullet"/>
      <w:lvlText w:val=""/>
      <w:lvlJc w:val="left"/>
      <w:pPr>
        <w:ind w:left="2880" w:hanging="360"/>
      </w:pPr>
      <w:rPr>
        <w:rFonts w:ascii="Symbol" w:hAnsi="Symbol" w:cs="Symbol" w:hint="default"/>
      </w:rPr>
    </w:lvl>
    <w:lvl w:ilvl="4" w:tplc="F5185E0C">
      <w:start w:val="1"/>
      <w:numFmt w:val="bullet"/>
      <w:lvlText w:val="o"/>
      <w:lvlJc w:val="left"/>
      <w:pPr>
        <w:ind w:left="3600" w:hanging="360"/>
      </w:pPr>
      <w:rPr>
        <w:rFonts w:ascii="Courier New" w:hAnsi="Courier New" w:cs="Courier New" w:hint="default"/>
      </w:rPr>
    </w:lvl>
    <w:lvl w:ilvl="5" w:tplc="74DCA09C">
      <w:start w:val="1"/>
      <w:numFmt w:val="bullet"/>
      <w:lvlText w:val=""/>
      <w:lvlJc w:val="left"/>
      <w:pPr>
        <w:ind w:left="4320" w:hanging="360"/>
      </w:pPr>
      <w:rPr>
        <w:rFonts w:ascii="Wingdings" w:hAnsi="Wingdings" w:cs="Wingdings" w:hint="default"/>
      </w:rPr>
    </w:lvl>
    <w:lvl w:ilvl="6" w:tplc="1D5460A8">
      <w:start w:val="1"/>
      <w:numFmt w:val="bullet"/>
      <w:lvlText w:val=""/>
      <w:lvlJc w:val="left"/>
      <w:pPr>
        <w:ind w:left="5040" w:hanging="360"/>
      </w:pPr>
      <w:rPr>
        <w:rFonts w:ascii="Symbol" w:hAnsi="Symbol" w:cs="Symbol" w:hint="default"/>
      </w:rPr>
    </w:lvl>
    <w:lvl w:ilvl="7" w:tplc="8DD83EC8">
      <w:start w:val="1"/>
      <w:numFmt w:val="bullet"/>
      <w:lvlText w:val="o"/>
      <w:lvlJc w:val="left"/>
      <w:pPr>
        <w:ind w:left="5760" w:hanging="360"/>
      </w:pPr>
      <w:rPr>
        <w:rFonts w:ascii="Courier New" w:hAnsi="Courier New" w:cs="Courier New" w:hint="default"/>
      </w:rPr>
    </w:lvl>
    <w:lvl w:ilvl="8" w:tplc="F7B6C3E0">
      <w:start w:val="1"/>
      <w:numFmt w:val="bullet"/>
      <w:lvlText w:val=""/>
      <w:lvlJc w:val="left"/>
      <w:pPr>
        <w:ind w:left="6480" w:hanging="360"/>
      </w:pPr>
      <w:rPr>
        <w:rFonts w:ascii="Wingdings" w:hAnsi="Wingdings" w:cs="Wingdings" w:hint="default"/>
      </w:rPr>
    </w:lvl>
  </w:abstractNum>
  <w:abstractNum w:abstractNumId="25" w15:restartNumberingAfterBreak="0">
    <w:nsid w:val="38A0245B"/>
    <w:multiLevelType w:val="hybridMultilevel"/>
    <w:tmpl w:val="E79006F8"/>
    <w:lvl w:ilvl="0" w:tplc="9D6EF31A">
      <w:start w:val="1"/>
      <w:numFmt w:val="bullet"/>
      <w:lvlText w:val=""/>
      <w:lvlJc w:val="left"/>
      <w:pPr>
        <w:ind w:left="720" w:hanging="360"/>
      </w:pPr>
      <w:rPr>
        <w:rFonts w:ascii="Symbol" w:hAnsi="Symbol" w:cs="Symbol" w:hint="default"/>
        <w:sz w:val="18"/>
        <w:szCs w:val="18"/>
      </w:rPr>
    </w:lvl>
    <w:lvl w:ilvl="1" w:tplc="E1FC413E">
      <w:start w:val="1"/>
      <w:numFmt w:val="bullet"/>
      <w:lvlText w:val="o"/>
      <w:lvlJc w:val="left"/>
      <w:pPr>
        <w:ind w:left="1440" w:hanging="360"/>
      </w:pPr>
      <w:rPr>
        <w:rFonts w:ascii="Courier New" w:hAnsi="Courier New" w:cs="Courier New" w:hint="default"/>
      </w:rPr>
    </w:lvl>
    <w:lvl w:ilvl="2" w:tplc="5BBE2288">
      <w:start w:val="1"/>
      <w:numFmt w:val="bullet"/>
      <w:lvlText w:val=""/>
      <w:lvlJc w:val="left"/>
      <w:pPr>
        <w:ind w:left="2160" w:hanging="360"/>
      </w:pPr>
      <w:rPr>
        <w:rFonts w:ascii="Wingdings" w:hAnsi="Wingdings" w:cs="Wingdings" w:hint="default"/>
      </w:rPr>
    </w:lvl>
    <w:lvl w:ilvl="3" w:tplc="2864CE7A">
      <w:start w:val="1"/>
      <w:numFmt w:val="bullet"/>
      <w:lvlText w:val=""/>
      <w:lvlJc w:val="left"/>
      <w:pPr>
        <w:ind w:left="2880" w:hanging="360"/>
      </w:pPr>
      <w:rPr>
        <w:rFonts w:ascii="Symbol" w:hAnsi="Symbol" w:cs="Symbol" w:hint="default"/>
      </w:rPr>
    </w:lvl>
    <w:lvl w:ilvl="4" w:tplc="CAEC4F72">
      <w:start w:val="1"/>
      <w:numFmt w:val="bullet"/>
      <w:lvlText w:val="o"/>
      <w:lvlJc w:val="left"/>
      <w:pPr>
        <w:ind w:left="3600" w:hanging="360"/>
      </w:pPr>
      <w:rPr>
        <w:rFonts w:ascii="Courier New" w:hAnsi="Courier New" w:cs="Courier New" w:hint="default"/>
      </w:rPr>
    </w:lvl>
    <w:lvl w:ilvl="5" w:tplc="47667E7A">
      <w:start w:val="1"/>
      <w:numFmt w:val="bullet"/>
      <w:lvlText w:val=""/>
      <w:lvlJc w:val="left"/>
      <w:pPr>
        <w:ind w:left="4320" w:hanging="360"/>
      </w:pPr>
      <w:rPr>
        <w:rFonts w:ascii="Wingdings" w:hAnsi="Wingdings" w:cs="Wingdings" w:hint="default"/>
      </w:rPr>
    </w:lvl>
    <w:lvl w:ilvl="6" w:tplc="74684976">
      <w:start w:val="1"/>
      <w:numFmt w:val="bullet"/>
      <w:lvlText w:val=""/>
      <w:lvlJc w:val="left"/>
      <w:pPr>
        <w:ind w:left="5040" w:hanging="360"/>
      </w:pPr>
      <w:rPr>
        <w:rFonts w:ascii="Symbol" w:hAnsi="Symbol" w:cs="Symbol" w:hint="default"/>
      </w:rPr>
    </w:lvl>
    <w:lvl w:ilvl="7" w:tplc="CC80F45C">
      <w:start w:val="1"/>
      <w:numFmt w:val="bullet"/>
      <w:lvlText w:val="o"/>
      <w:lvlJc w:val="left"/>
      <w:pPr>
        <w:ind w:left="5760" w:hanging="360"/>
      </w:pPr>
      <w:rPr>
        <w:rFonts w:ascii="Courier New" w:hAnsi="Courier New" w:cs="Courier New" w:hint="default"/>
      </w:rPr>
    </w:lvl>
    <w:lvl w:ilvl="8" w:tplc="03DEB7F2">
      <w:start w:val="1"/>
      <w:numFmt w:val="bullet"/>
      <w:lvlText w:val=""/>
      <w:lvlJc w:val="left"/>
      <w:pPr>
        <w:ind w:left="6480" w:hanging="360"/>
      </w:pPr>
      <w:rPr>
        <w:rFonts w:ascii="Wingdings" w:hAnsi="Wingdings" w:cs="Wingdings" w:hint="default"/>
      </w:rPr>
    </w:lvl>
  </w:abstractNum>
  <w:abstractNum w:abstractNumId="26" w15:restartNumberingAfterBreak="0">
    <w:nsid w:val="3993741F"/>
    <w:multiLevelType w:val="hybridMultilevel"/>
    <w:tmpl w:val="25D0EA96"/>
    <w:lvl w:ilvl="0" w:tplc="1E3668FA">
      <w:start w:val="1"/>
      <w:numFmt w:val="bullet"/>
      <w:lvlText w:val=""/>
      <w:lvlJc w:val="left"/>
      <w:pPr>
        <w:ind w:left="720" w:hanging="360"/>
      </w:pPr>
      <w:rPr>
        <w:rFonts w:ascii="Symbol" w:hAnsi="Symbol" w:cs="Symbol" w:hint="default"/>
        <w:sz w:val="18"/>
        <w:szCs w:val="18"/>
      </w:rPr>
    </w:lvl>
    <w:lvl w:ilvl="1" w:tplc="BE2C15AC">
      <w:start w:val="1"/>
      <w:numFmt w:val="bullet"/>
      <w:lvlText w:val="o"/>
      <w:lvlJc w:val="left"/>
      <w:pPr>
        <w:ind w:left="1440" w:hanging="360"/>
      </w:pPr>
      <w:rPr>
        <w:rFonts w:ascii="Courier New" w:hAnsi="Courier New" w:cs="Courier New" w:hint="default"/>
      </w:rPr>
    </w:lvl>
    <w:lvl w:ilvl="2" w:tplc="DD48A542">
      <w:start w:val="1"/>
      <w:numFmt w:val="bullet"/>
      <w:lvlText w:val=""/>
      <w:lvlJc w:val="left"/>
      <w:pPr>
        <w:ind w:left="2160" w:hanging="360"/>
      </w:pPr>
      <w:rPr>
        <w:rFonts w:ascii="Wingdings" w:hAnsi="Wingdings" w:cs="Wingdings" w:hint="default"/>
      </w:rPr>
    </w:lvl>
    <w:lvl w:ilvl="3" w:tplc="4E769CE4">
      <w:start w:val="1"/>
      <w:numFmt w:val="bullet"/>
      <w:lvlText w:val=""/>
      <w:lvlJc w:val="left"/>
      <w:pPr>
        <w:ind w:left="2880" w:hanging="360"/>
      </w:pPr>
      <w:rPr>
        <w:rFonts w:ascii="Symbol" w:hAnsi="Symbol" w:cs="Symbol" w:hint="default"/>
      </w:rPr>
    </w:lvl>
    <w:lvl w:ilvl="4" w:tplc="42AAC8D4">
      <w:start w:val="1"/>
      <w:numFmt w:val="bullet"/>
      <w:lvlText w:val="o"/>
      <w:lvlJc w:val="left"/>
      <w:pPr>
        <w:ind w:left="3600" w:hanging="360"/>
      </w:pPr>
      <w:rPr>
        <w:rFonts w:ascii="Courier New" w:hAnsi="Courier New" w:cs="Courier New" w:hint="default"/>
      </w:rPr>
    </w:lvl>
    <w:lvl w:ilvl="5" w:tplc="0492D406">
      <w:start w:val="1"/>
      <w:numFmt w:val="bullet"/>
      <w:lvlText w:val=""/>
      <w:lvlJc w:val="left"/>
      <w:pPr>
        <w:ind w:left="4320" w:hanging="360"/>
      </w:pPr>
      <w:rPr>
        <w:rFonts w:ascii="Wingdings" w:hAnsi="Wingdings" w:cs="Wingdings" w:hint="default"/>
      </w:rPr>
    </w:lvl>
    <w:lvl w:ilvl="6" w:tplc="8C44B5BE">
      <w:start w:val="1"/>
      <w:numFmt w:val="bullet"/>
      <w:lvlText w:val=""/>
      <w:lvlJc w:val="left"/>
      <w:pPr>
        <w:ind w:left="5040" w:hanging="360"/>
      </w:pPr>
      <w:rPr>
        <w:rFonts w:ascii="Symbol" w:hAnsi="Symbol" w:cs="Symbol" w:hint="default"/>
      </w:rPr>
    </w:lvl>
    <w:lvl w:ilvl="7" w:tplc="EF74D70E">
      <w:start w:val="1"/>
      <w:numFmt w:val="bullet"/>
      <w:lvlText w:val="o"/>
      <w:lvlJc w:val="left"/>
      <w:pPr>
        <w:ind w:left="5760" w:hanging="360"/>
      </w:pPr>
      <w:rPr>
        <w:rFonts w:ascii="Courier New" w:hAnsi="Courier New" w:cs="Courier New" w:hint="default"/>
      </w:rPr>
    </w:lvl>
    <w:lvl w:ilvl="8" w:tplc="BA08612A">
      <w:start w:val="1"/>
      <w:numFmt w:val="bullet"/>
      <w:lvlText w:val=""/>
      <w:lvlJc w:val="left"/>
      <w:pPr>
        <w:ind w:left="6480" w:hanging="360"/>
      </w:pPr>
      <w:rPr>
        <w:rFonts w:ascii="Wingdings" w:hAnsi="Wingdings" w:cs="Wingdings" w:hint="default"/>
      </w:rPr>
    </w:lvl>
  </w:abstractNum>
  <w:abstractNum w:abstractNumId="27" w15:restartNumberingAfterBreak="0">
    <w:nsid w:val="3B9C203B"/>
    <w:multiLevelType w:val="multilevel"/>
    <w:tmpl w:val="523C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137712"/>
    <w:multiLevelType w:val="multilevel"/>
    <w:tmpl w:val="A0D8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A4071D"/>
    <w:multiLevelType w:val="hybridMultilevel"/>
    <w:tmpl w:val="07ACC526"/>
    <w:lvl w:ilvl="0" w:tplc="D80CC784">
      <w:start w:val="1"/>
      <w:numFmt w:val="bullet"/>
      <w:lvlText w:val=""/>
      <w:lvlJc w:val="left"/>
      <w:pPr>
        <w:ind w:left="720" w:hanging="360"/>
      </w:pPr>
      <w:rPr>
        <w:rFonts w:ascii="Symbol" w:hAnsi="Symbol" w:cs="Symbol" w:hint="default"/>
        <w:sz w:val="18"/>
        <w:szCs w:val="18"/>
      </w:rPr>
    </w:lvl>
    <w:lvl w:ilvl="1" w:tplc="A5C292A8">
      <w:start w:val="1"/>
      <w:numFmt w:val="bullet"/>
      <w:lvlText w:val="o"/>
      <w:lvlJc w:val="left"/>
      <w:pPr>
        <w:ind w:left="1440" w:hanging="360"/>
      </w:pPr>
      <w:rPr>
        <w:rFonts w:ascii="Courier New" w:hAnsi="Courier New" w:cs="Courier New" w:hint="default"/>
      </w:rPr>
    </w:lvl>
    <w:lvl w:ilvl="2" w:tplc="B5E6AC34">
      <w:start w:val="1"/>
      <w:numFmt w:val="bullet"/>
      <w:lvlText w:val=""/>
      <w:lvlJc w:val="left"/>
      <w:pPr>
        <w:ind w:left="2160" w:hanging="360"/>
      </w:pPr>
      <w:rPr>
        <w:rFonts w:ascii="Wingdings" w:hAnsi="Wingdings" w:cs="Wingdings" w:hint="default"/>
      </w:rPr>
    </w:lvl>
    <w:lvl w:ilvl="3" w:tplc="CE24F90E">
      <w:start w:val="1"/>
      <w:numFmt w:val="bullet"/>
      <w:lvlText w:val=""/>
      <w:lvlJc w:val="left"/>
      <w:pPr>
        <w:ind w:left="2880" w:hanging="360"/>
      </w:pPr>
      <w:rPr>
        <w:rFonts w:ascii="Symbol" w:hAnsi="Symbol" w:cs="Symbol" w:hint="default"/>
      </w:rPr>
    </w:lvl>
    <w:lvl w:ilvl="4" w:tplc="1BDE5D4E">
      <w:start w:val="1"/>
      <w:numFmt w:val="bullet"/>
      <w:lvlText w:val="o"/>
      <w:lvlJc w:val="left"/>
      <w:pPr>
        <w:ind w:left="3600" w:hanging="360"/>
      </w:pPr>
      <w:rPr>
        <w:rFonts w:ascii="Courier New" w:hAnsi="Courier New" w:cs="Courier New" w:hint="default"/>
      </w:rPr>
    </w:lvl>
    <w:lvl w:ilvl="5" w:tplc="DBC2339A">
      <w:start w:val="1"/>
      <w:numFmt w:val="bullet"/>
      <w:lvlText w:val=""/>
      <w:lvlJc w:val="left"/>
      <w:pPr>
        <w:ind w:left="4320" w:hanging="360"/>
      </w:pPr>
      <w:rPr>
        <w:rFonts w:ascii="Wingdings" w:hAnsi="Wingdings" w:cs="Wingdings" w:hint="default"/>
      </w:rPr>
    </w:lvl>
    <w:lvl w:ilvl="6" w:tplc="EB9C43C6">
      <w:start w:val="1"/>
      <w:numFmt w:val="bullet"/>
      <w:lvlText w:val=""/>
      <w:lvlJc w:val="left"/>
      <w:pPr>
        <w:ind w:left="5040" w:hanging="360"/>
      </w:pPr>
      <w:rPr>
        <w:rFonts w:ascii="Symbol" w:hAnsi="Symbol" w:cs="Symbol" w:hint="default"/>
      </w:rPr>
    </w:lvl>
    <w:lvl w:ilvl="7" w:tplc="5D669B3E">
      <w:start w:val="1"/>
      <w:numFmt w:val="bullet"/>
      <w:lvlText w:val="o"/>
      <w:lvlJc w:val="left"/>
      <w:pPr>
        <w:ind w:left="5760" w:hanging="360"/>
      </w:pPr>
      <w:rPr>
        <w:rFonts w:ascii="Courier New" w:hAnsi="Courier New" w:cs="Courier New" w:hint="default"/>
      </w:rPr>
    </w:lvl>
    <w:lvl w:ilvl="8" w:tplc="080E5E2C">
      <w:start w:val="1"/>
      <w:numFmt w:val="bullet"/>
      <w:lvlText w:val=""/>
      <w:lvlJc w:val="left"/>
      <w:pPr>
        <w:ind w:left="6480" w:hanging="360"/>
      </w:pPr>
      <w:rPr>
        <w:rFonts w:ascii="Wingdings" w:hAnsi="Wingdings" w:cs="Wingdings" w:hint="default"/>
      </w:rPr>
    </w:lvl>
  </w:abstractNum>
  <w:abstractNum w:abstractNumId="30" w15:restartNumberingAfterBreak="0">
    <w:nsid w:val="437645EE"/>
    <w:multiLevelType w:val="hybridMultilevel"/>
    <w:tmpl w:val="0FEE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5021C7"/>
    <w:multiLevelType w:val="hybridMultilevel"/>
    <w:tmpl w:val="F33E21E4"/>
    <w:lvl w:ilvl="0" w:tplc="8B28FC30">
      <w:start w:val="1"/>
      <w:numFmt w:val="decimal"/>
      <w:lvlText w:val="%1."/>
      <w:lvlJc w:val="left"/>
      <w:pPr>
        <w:ind w:left="720" w:hanging="360"/>
      </w:pPr>
      <w:rPr>
        <w:rFonts w:ascii="Arial" w:hAnsi="Arial" w:cs="Arial" w:hint="default"/>
        <w:sz w:val="18"/>
        <w:szCs w:val="18"/>
      </w:rPr>
    </w:lvl>
    <w:lvl w:ilvl="1" w:tplc="4F1EA9EA">
      <w:start w:val="1"/>
      <w:numFmt w:val="decimal"/>
      <w:lvlText w:val="%2."/>
      <w:lvlJc w:val="left"/>
      <w:pPr>
        <w:ind w:left="1440" w:hanging="360"/>
      </w:pPr>
    </w:lvl>
    <w:lvl w:ilvl="2" w:tplc="E6A856A6">
      <w:start w:val="1"/>
      <w:numFmt w:val="decimal"/>
      <w:lvlText w:val="%3."/>
      <w:lvlJc w:val="left"/>
      <w:pPr>
        <w:ind w:left="2160" w:hanging="360"/>
      </w:pPr>
    </w:lvl>
    <w:lvl w:ilvl="3" w:tplc="82126F90">
      <w:start w:val="1"/>
      <w:numFmt w:val="decimal"/>
      <w:lvlText w:val="%4."/>
      <w:lvlJc w:val="left"/>
      <w:pPr>
        <w:ind w:left="2880" w:hanging="360"/>
      </w:pPr>
    </w:lvl>
    <w:lvl w:ilvl="4" w:tplc="6582AC72">
      <w:start w:val="1"/>
      <w:numFmt w:val="decimal"/>
      <w:lvlText w:val="%5."/>
      <w:lvlJc w:val="left"/>
      <w:pPr>
        <w:ind w:left="3600" w:hanging="360"/>
      </w:pPr>
    </w:lvl>
    <w:lvl w:ilvl="5" w:tplc="FE0834CA">
      <w:start w:val="1"/>
      <w:numFmt w:val="decimal"/>
      <w:lvlText w:val="%6."/>
      <w:lvlJc w:val="left"/>
      <w:pPr>
        <w:ind w:left="4320" w:hanging="360"/>
      </w:pPr>
    </w:lvl>
    <w:lvl w:ilvl="6" w:tplc="8E20F742">
      <w:start w:val="1"/>
      <w:numFmt w:val="decimal"/>
      <w:lvlText w:val="%7."/>
      <w:lvlJc w:val="left"/>
      <w:pPr>
        <w:ind w:left="5040" w:hanging="360"/>
      </w:pPr>
    </w:lvl>
    <w:lvl w:ilvl="7" w:tplc="5CFE0F2C">
      <w:start w:val="1"/>
      <w:numFmt w:val="decimal"/>
      <w:lvlText w:val="%8."/>
      <w:lvlJc w:val="left"/>
      <w:pPr>
        <w:ind w:left="5760" w:hanging="360"/>
      </w:pPr>
    </w:lvl>
    <w:lvl w:ilvl="8" w:tplc="71CE668E">
      <w:start w:val="1"/>
      <w:numFmt w:val="decimal"/>
      <w:lvlText w:val="%9."/>
      <w:lvlJc w:val="left"/>
      <w:pPr>
        <w:ind w:left="6480" w:hanging="360"/>
      </w:pPr>
    </w:lvl>
  </w:abstractNum>
  <w:abstractNum w:abstractNumId="32" w15:restartNumberingAfterBreak="0">
    <w:nsid w:val="4E0E3912"/>
    <w:multiLevelType w:val="multilevel"/>
    <w:tmpl w:val="28B64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293E8D"/>
    <w:multiLevelType w:val="hybridMultilevel"/>
    <w:tmpl w:val="C0FE6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D3EBB"/>
    <w:multiLevelType w:val="hybridMultilevel"/>
    <w:tmpl w:val="886CFC42"/>
    <w:lvl w:ilvl="0" w:tplc="08AE6FFA">
      <w:start w:val="1"/>
      <w:numFmt w:val="bullet"/>
      <w:lvlText w:val=""/>
      <w:lvlJc w:val="left"/>
      <w:pPr>
        <w:ind w:left="720" w:hanging="360"/>
      </w:pPr>
      <w:rPr>
        <w:rFonts w:ascii="Symbol" w:hAnsi="Symbol" w:cs="Symbol" w:hint="default"/>
        <w:sz w:val="18"/>
        <w:szCs w:val="18"/>
      </w:rPr>
    </w:lvl>
    <w:lvl w:ilvl="1" w:tplc="3CA02590">
      <w:start w:val="1"/>
      <w:numFmt w:val="bullet"/>
      <w:lvlText w:val="o"/>
      <w:lvlJc w:val="left"/>
      <w:pPr>
        <w:ind w:left="1440" w:hanging="360"/>
      </w:pPr>
      <w:rPr>
        <w:rFonts w:ascii="Courier New" w:hAnsi="Courier New" w:cs="Courier New" w:hint="default"/>
      </w:rPr>
    </w:lvl>
    <w:lvl w:ilvl="2" w:tplc="7AA6C464">
      <w:start w:val="1"/>
      <w:numFmt w:val="bullet"/>
      <w:lvlText w:val=""/>
      <w:lvlJc w:val="left"/>
      <w:pPr>
        <w:ind w:left="2160" w:hanging="360"/>
      </w:pPr>
      <w:rPr>
        <w:rFonts w:ascii="Wingdings" w:hAnsi="Wingdings" w:cs="Wingdings" w:hint="default"/>
      </w:rPr>
    </w:lvl>
    <w:lvl w:ilvl="3" w:tplc="C3705480">
      <w:start w:val="1"/>
      <w:numFmt w:val="bullet"/>
      <w:lvlText w:val=""/>
      <w:lvlJc w:val="left"/>
      <w:pPr>
        <w:ind w:left="2880" w:hanging="360"/>
      </w:pPr>
      <w:rPr>
        <w:rFonts w:ascii="Symbol" w:hAnsi="Symbol" w:cs="Symbol" w:hint="default"/>
      </w:rPr>
    </w:lvl>
    <w:lvl w:ilvl="4" w:tplc="084CB9D8">
      <w:start w:val="1"/>
      <w:numFmt w:val="bullet"/>
      <w:lvlText w:val="o"/>
      <w:lvlJc w:val="left"/>
      <w:pPr>
        <w:ind w:left="3600" w:hanging="360"/>
      </w:pPr>
      <w:rPr>
        <w:rFonts w:ascii="Courier New" w:hAnsi="Courier New" w:cs="Courier New" w:hint="default"/>
      </w:rPr>
    </w:lvl>
    <w:lvl w:ilvl="5" w:tplc="3210EB2E">
      <w:start w:val="1"/>
      <w:numFmt w:val="bullet"/>
      <w:lvlText w:val=""/>
      <w:lvlJc w:val="left"/>
      <w:pPr>
        <w:ind w:left="4320" w:hanging="360"/>
      </w:pPr>
      <w:rPr>
        <w:rFonts w:ascii="Wingdings" w:hAnsi="Wingdings" w:cs="Wingdings" w:hint="default"/>
      </w:rPr>
    </w:lvl>
    <w:lvl w:ilvl="6" w:tplc="FD26637C">
      <w:start w:val="1"/>
      <w:numFmt w:val="bullet"/>
      <w:lvlText w:val=""/>
      <w:lvlJc w:val="left"/>
      <w:pPr>
        <w:ind w:left="5040" w:hanging="360"/>
      </w:pPr>
      <w:rPr>
        <w:rFonts w:ascii="Symbol" w:hAnsi="Symbol" w:cs="Symbol" w:hint="default"/>
      </w:rPr>
    </w:lvl>
    <w:lvl w:ilvl="7" w:tplc="E736B7B2">
      <w:start w:val="1"/>
      <w:numFmt w:val="bullet"/>
      <w:lvlText w:val="o"/>
      <w:lvlJc w:val="left"/>
      <w:pPr>
        <w:ind w:left="5760" w:hanging="360"/>
      </w:pPr>
      <w:rPr>
        <w:rFonts w:ascii="Courier New" w:hAnsi="Courier New" w:cs="Courier New" w:hint="default"/>
      </w:rPr>
    </w:lvl>
    <w:lvl w:ilvl="8" w:tplc="B4CED358">
      <w:start w:val="1"/>
      <w:numFmt w:val="bullet"/>
      <w:lvlText w:val=""/>
      <w:lvlJc w:val="left"/>
      <w:pPr>
        <w:ind w:left="6480" w:hanging="360"/>
      </w:pPr>
      <w:rPr>
        <w:rFonts w:ascii="Wingdings" w:hAnsi="Wingdings" w:cs="Wingdings" w:hint="default"/>
      </w:rPr>
    </w:lvl>
  </w:abstractNum>
  <w:abstractNum w:abstractNumId="35" w15:restartNumberingAfterBreak="0">
    <w:nsid w:val="55FC7292"/>
    <w:multiLevelType w:val="hybridMultilevel"/>
    <w:tmpl w:val="46E635B0"/>
    <w:lvl w:ilvl="0" w:tplc="CC1A9CBC">
      <w:start w:val="18"/>
      <w:numFmt w:val="bullet"/>
      <w:lvlText w:val="-"/>
      <w:lvlJc w:val="left"/>
      <w:pPr>
        <w:ind w:left="720" w:hanging="360"/>
      </w:pPr>
      <w:rPr>
        <w:rFonts w:ascii="Helvetica" w:eastAsiaTheme="minorHAnsi" w:hAnsi="Helvetica" w:cs="Helvetica" w:hint="default"/>
      </w:rPr>
    </w:lvl>
    <w:lvl w:ilvl="1" w:tplc="CC1A9CBC">
      <w:start w:val="18"/>
      <w:numFmt w:val="bullet"/>
      <w:lvlText w:val="-"/>
      <w:lvlJc w:val="left"/>
      <w:pPr>
        <w:ind w:left="1440" w:hanging="360"/>
      </w:pPr>
      <w:rPr>
        <w:rFonts w:ascii="Helvetica" w:eastAsiaTheme="minorHAnsi" w:hAnsi="Helvetica"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FD3D3B"/>
    <w:multiLevelType w:val="hybridMultilevel"/>
    <w:tmpl w:val="674C3604"/>
    <w:lvl w:ilvl="0" w:tplc="C3985480">
      <w:start w:val="1"/>
      <w:numFmt w:val="bullet"/>
      <w:lvlText w:val=""/>
      <w:lvlJc w:val="left"/>
      <w:pPr>
        <w:ind w:left="720" w:hanging="360"/>
      </w:pPr>
      <w:rPr>
        <w:rFonts w:ascii="Symbol" w:hAnsi="Symbol" w:cs="Symbol" w:hint="default"/>
        <w:sz w:val="18"/>
        <w:szCs w:val="18"/>
      </w:rPr>
    </w:lvl>
    <w:lvl w:ilvl="1" w:tplc="1FAEB042">
      <w:start w:val="1"/>
      <w:numFmt w:val="bullet"/>
      <w:lvlText w:val="o"/>
      <w:lvlJc w:val="left"/>
      <w:pPr>
        <w:ind w:left="1440" w:hanging="360"/>
      </w:pPr>
      <w:rPr>
        <w:rFonts w:ascii="Courier New" w:hAnsi="Courier New" w:cs="Courier New" w:hint="default"/>
      </w:rPr>
    </w:lvl>
    <w:lvl w:ilvl="2" w:tplc="8998F73C">
      <w:start w:val="1"/>
      <w:numFmt w:val="bullet"/>
      <w:lvlText w:val=""/>
      <w:lvlJc w:val="left"/>
      <w:pPr>
        <w:ind w:left="2160" w:hanging="360"/>
      </w:pPr>
      <w:rPr>
        <w:rFonts w:ascii="Wingdings" w:hAnsi="Wingdings" w:cs="Wingdings" w:hint="default"/>
      </w:rPr>
    </w:lvl>
    <w:lvl w:ilvl="3" w:tplc="69CAD4CE">
      <w:start w:val="1"/>
      <w:numFmt w:val="bullet"/>
      <w:lvlText w:val=""/>
      <w:lvlJc w:val="left"/>
      <w:pPr>
        <w:ind w:left="2880" w:hanging="360"/>
      </w:pPr>
      <w:rPr>
        <w:rFonts w:ascii="Symbol" w:hAnsi="Symbol" w:cs="Symbol" w:hint="default"/>
      </w:rPr>
    </w:lvl>
    <w:lvl w:ilvl="4" w:tplc="718C948E">
      <w:start w:val="1"/>
      <w:numFmt w:val="bullet"/>
      <w:lvlText w:val="o"/>
      <w:lvlJc w:val="left"/>
      <w:pPr>
        <w:ind w:left="3600" w:hanging="360"/>
      </w:pPr>
      <w:rPr>
        <w:rFonts w:ascii="Courier New" w:hAnsi="Courier New" w:cs="Courier New" w:hint="default"/>
      </w:rPr>
    </w:lvl>
    <w:lvl w:ilvl="5" w:tplc="B8AAE814">
      <w:start w:val="1"/>
      <w:numFmt w:val="bullet"/>
      <w:lvlText w:val=""/>
      <w:lvlJc w:val="left"/>
      <w:pPr>
        <w:ind w:left="4320" w:hanging="360"/>
      </w:pPr>
      <w:rPr>
        <w:rFonts w:ascii="Wingdings" w:hAnsi="Wingdings" w:cs="Wingdings" w:hint="default"/>
      </w:rPr>
    </w:lvl>
    <w:lvl w:ilvl="6" w:tplc="D4DEE168">
      <w:start w:val="1"/>
      <w:numFmt w:val="bullet"/>
      <w:lvlText w:val=""/>
      <w:lvlJc w:val="left"/>
      <w:pPr>
        <w:ind w:left="5040" w:hanging="360"/>
      </w:pPr>
      <w:rPr>
        <w:rFonts w:ascii="Symbol" w:hAnsi="Symbol" w:cs="Symbol" w:hint="default"/>
      </w:rPr>
    </w:lvl>
    <w:lvl w:ilvl="7" w:tplc="18749E0C">
      <w:start w:val="1"/>
      <w:numFmt w:val="bullet"/>
      <w:lvlText w:val="o"/>
      <w:lvlJc w:val="left"/>
      <w:pPr>
        <w:ind w:left="5760" w:hanging="360"/>
      </w:pPr>
      <w:rPr>
        <w:rFonts w:ascii="Courier New" w:hAnsi="Courier New" w:cs="Courier New" w:hint="default"/>
      </w:rPr>
    </w:lvl>
    <w:lvl w:ilvl="8" w:tplc="D1BA53CC">
      <w:start w:val="1"/>
      <w:numFmt w:val="bullet"/>
      <w:lvlText w:val=""/>
      <w:lvlJc w:val="left"/>
      <w:pPr>
        <w:ind w:left="6480" w:hanging="360"/>
      </w:pPr>
      <w:rPr>
        <w:rFonts w:ascii="Wingdings" w:hAnsi="Wingdings" w:cs="Wingdings" w:hint="default"/>
      </w:rPr>
    </w:lvl>
  </w:abstractNum>
  <w:abstractNum w:abstractNumId="37" w15:restartNumberingAfterBreak="0">
    <w:nsid w:val="5B6214D8"/>
    <w:multiLevelType w:val="hybridMultilevel"/>
    <w:tmpl w:val="C5EA3B90"/>
    <w:lvl w:ilvl="0" w:tplc="81400686">
      <w:start w:val="3"/>
      <w:numFmt w:val="lowerLetter"/>
      <w:lvlText w:val="%1."/>
      <w:lvlJc w:val="left"/>
      <w:pPr>
        <w:ind w:left="720" w:hanging="360"/>
      </w:pPr>
      <w:rPr>
        <w:rFonts w:ascii="Arial" w:hAnsi="Arial" w:cs="Arial" w:hint="default"/>
        <w:sz w:val="18"/>
        <w:szCs w:val="18"/>
      </w:rPr>
    </w:lvl>
    <w:lvl w:ilvl="1" w:tplc="8CEA5C0C">
      <w:start w:val="1"/>
      <w:numFmt w:val="lowerLetter"/>
      <w:lvlText w:val="%2."/>
      <w:lvlJc w:val="left"/>
      <w:pPr>
        <w:ind w:left="1440" w:hanging="360"/>
      </w:pPr>
    </w:lvl>
    <w:lvl w:ilvl="2" w:tplc="905E102C">
      <w:start w:val="1"/>
      <w:numFmt w:val="lowerLetter"/>
      <w:lvlText w:val="%3."/>
      <w:lvlJc w:val="left"/>
      <w:pPr>
        <w:ind w:left="2160" w:hanging="360"/>
      </w:pPr>
    </w:lvl>
    <w:lvl w:ilvl="3" w:tplc="C91479D2">
      <w:start w:val="1"/>
      <w:numFmt w:val="lowerLetter"/>
      <w:lvlText w:val="%4."/>
      <w:lvlJc w:val="left"/>
      <w:pPr>
        <w:ind w:left="2880" w:hanging="360"/>
      </w:pPr>
    </w:lvl>
    <w:lvl w:ilvl="4" w:tplc="FC3C25F4">
      <w:start w:val="1"/>
      <w:numFmt w:val="lowerLetter"/>
      <w:lvlText w:val="%5."/>
      <w:lvlJc w:val="left"/>
      <w:pPr>
        <w:ind w:left="3600" w:hanging="360"/>
      </w:pPr>
    </w:lvl>
    <w:lvl w:ilvl="5" w:tplc="450AF79C">
      <w:start w:val="1"/>
      <w:numFmt w:val="lowerLetter"/>
      <w:lvlText w:val="%6."/>
      <w:lvlJc w:val="left"/>
      <w:pPr>
        <w:ind w:left="4320" w:hanging="360"/>
      </w:pPr>
    </w:lvl>
    <w:lvl w:ilvl="6" w:tplc="BAD06A6E">
      <w:start w:val="1"/>
      <w:numFmt w:val="lowerLetter"/>
      <w:lvlText w:val="%7."/>
      <w:lvlJc w:val="left"/>
      <w:pPr>
        <w:ind w:left="5040" w:hanging="360"/>
      </w:pPr>
    </w:lvl>
    <w:lvl w:ilvl="7" w:tplc="8EEC6276">
      <w:start w:val="1"/>
      <w:numFmt w:val="lowerLetter"/>
      <w:lvlText w:val="%8."/>
      <w:lvlJc w:val="left"/>
      <w:pPr>
        <w:ind w:left="5760" w:hanging="360"/>
      </w:pPr>
    </w:lvl>
    <w:lvl w:ilvl="8" w:tplc="9CC4AEE2">
      <w:start w:val="1"/>
      <w:numFmt w:val="lowerLetter"/>
      <w:lvlText w:val="%9."/>
      <w:lvlJc w:val="left"/>
      <w:pPr>
        <w:ind w:left="6480" w:hanging="360"/>
      </w:pPr>
    </w:lvl>
  </w:abstractNum>
  <w:abstractNum w:abstractNumId="38" w15:restartNumberingAfterBreak="0">
    <w:nsid w:val="5BC432E8"/>
    <w:multiLevelType w:val="hybridMultilevel"/>
    <w:tmpl w:val="3FE820B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5D136B"/>
    <w:multiLevelType w:val="hybridMultilevel"/>
    <w:tmpl w:val="53F8E272"/>
    <w:lvl w:ilvl="0" w:tplc="B7A0EF88">
      <w:start w:val="1"/>
      <w:numFmt w:val="bullet"/>
      <w:lvlText w:val=""/>
      <w:lvlJc w:val="left"/>
      <w:pPr>
        <w:ind w:left="720" w:hanging="360"/>
      </w:pPr>
      <w:rPr>
        <w:rFonts w:ascii="Symbol" w:hAnsi="Symbol" w:cs="Symbol" w:hint="default"/>
        <w:sz w:val="18"/>
        <w:szCs w:val="18"/>
      </w:rPr>
    </w:lvl>
    <w:lvl w:ilvl="1" w:tplc="C9AA2F3C">
      <w:start w:val="1"/>
      <w:numFmt w:val="bullet"/>
      <w:lvlText w:val="o"/>
      <w:lvlJc w:val="left"/>
      <w:pPr>
        <w:ind w:left="1440" w:hanging="360"/>
      </w:pPr>
      <w:rPr>
        <w:rFonts w:ascii="Courier New" w:hAnsi="Courier New" w:cs="Courier New" w:hint="default"/>
      </w:rPr>
    </w:lvl>
    <w:lvl w:ilvl="2" w:tplc="62B662AA">
      <w:start w:val="1"/>
      <w:numFmt w:val="bullet"/>
      <w:lvlText w:val=""/>
      <w:lvlJc w:val="left"/>
      <w:pPr>
        <w:ind w:left="2160" w:hanging="360"/>
      </w:pPr>
      <w:rPr>
        <w:rFonts w:ascii="Wingdings" w:hAnsi="Wingdings" w:cs="Wingdings" w:hint="default"/>
      </w:rPr>
    </w:lvl>
    <w:lvl w:ilvl="3" w:tplc="94A4CC4E">
      <w:start w:val="1"/>
      <w:numFmt w:val="bullet"/>
      <w:lvlText w:val=""/>
      <w:lvlJc w:val="left"/>
      <w:pPr>
        <w:ind w:left="2880" w:hanging="360"/>
      </w:pPr>
      <w:rPr>
        <w:rFonts w:ascii="Symbol" w:hAnsi="Symbol" w:cs="Symbol" w:hint="default"/>
      </w:rPr>
    </w:lvl>
    <w:lvl w:ilvl="4" w:tplc="6A24795A">
      <w:start w:val="1"/>
      <w:numFmt w:val="bullet"/>
      <w:lvlText w:val="o"/>
      <w:lvlJc w:val="left"/>
      <w:pPr>
        <w:ind w:left="3600" w:hanging="360"/>
      </w:pPr>
      <w:rPr>
        <w:rFonts w:ascii="Courier New" w:hAnsi="Courier New" w:cs="Courier New" w:hint="default"/>
      </w:rPr>
    </w:lvl>
    <w:lvl w:ilvl="5" w:tplc="E55C8B72">
      <w:start w:val="1"/>
      <w:numFmt w:val="bullet"/>
      <w:lvlText w:val=""/>
      <w:lvlJc w:val="left"/>
      <w:pPr>
        <w:ind w:left="4320" w:hanging="360"/>
      </w:pPr>
      <w:rPr>
        <w:rFonts w:ascii="Wingdings" w:hAnsi="Wingdings" w:cs="Wingdings" w:hint="default"/>
      </w:rPr>
    </w:lvl>
    <w:lvl w:ilvl="6" w:tplc="F87E9EC0">
      <w:start w:val="1"/>
      <w:numFmt w:val="bullet"/>
      <w:lvlText w:val=""/>
      <w:lvlJc w:val="left"/>
      <w:pPr>
        <w:ind w:left="5040" w:hanging="360"/>
      </w:pPr>
      <w:rPr>
        <w:rFonts w:ascii="Symbol" w:hAnsi="Symbol" w:cs="Symbol" w:hint="default"/>
      </w:rPr>
    </w:lvl>
    <w:lvl w:ilvl="7" w:tplc="B902273C">
      <w:start w:val="1"/>
      <w:numFmt w:val="bullet"/>
      <w:lvlText w:val="o"/>
      <w:lvlJc w:val="left"/>
      <w:pPr>
        <w:ind w:left="5760" w:hanging="360"/>
      </w:pPr>
      <w:rPr>
        <w:rFonts w:ascii="Courier New" w:hAnsi="Courier New" w:cs="Courier New" w:hint="default"/>
      </w:rPr>
    </w:lvl>
    <w:lvl w:ilvl="8" w:tplc="A42A6108">
      <w:start w:val="1"/>
      <w:numFmt w:val="bullet"/>
      <w:lvlText w:val=""/>
      <w:lvlJc w:val="left"/>
      <w:pPr>
        <w:ind w:left="6480" w:hanging="360"/>
      </w:pPr>
      <w:rPr>
        <w:rFonts w:ascii="Wingdings" w:hAnsi="Wingdings" w:cs="Wingdings" w:hint="default"/>
      </w:rPr>
    </w:lvl>
  </w:abstractNum>
  <w:abstractNum w:abstractNumId="40" w15:restartNumberingAfterBreak="0">
    <w:nsid w:val="642D6F95"/>
    <w:multiLevelType w:val="multilevel"/>
    <w:tmpl w:val="F3A0C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75356B"/>
    <w:multiLevelType w:val="hybridMultilevel"/>
    <w:tmpl w:val="28D4A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4C054F"/>
    <w:multiLevelType w:val="hybridMultilevel"/>
    <w:tmpl w:val="A336C298"/>
    <w:lvl w:ilvl="0" w:tplc="B1ACBFE4">
      <w:start w:val="1"/>
      <w:numFmt w:val="bullet"/>
      <w:lvlText w:val=""/>
      <w:lvlJc w:val="left"/>
      <w:pPr>
        <w:ind w:left="720" w:hanging="360"/>
      </w:pPr>
      <w:rPr>
        <w:rFonts w:ascii="Symbol" w:hAnsi="Symbol" w:cs="Symbol" w:hint="default"/>
        <w:sz w:val="18"/>
        <w:szCs w:val="18"/>
      </w:rPr>
    </w:lvl>
    <w:lvl w:ilvl="1" w:tplc="499A0756">
      <w:start w:val="1"/>
      <w:numFmt w:val="bullet"/>
      <w:lvlText w:val="o"/>
      <w:lvlJc w:val="left"/>
      <w:pPr>
        <w:ind w:left="1440" w:hanging="360"/>
      </w:pPr>
      <w:rPr>
        <w:rFonts w:ascii="Courier New" w:hAnsi="Courier New" w:cs="Courier New" w:hint="default"/>
      </w:rPr>
    </w:lvl>
    <w:lvl w:ilvl="2" w:tplc="CFD004F4">
      <w:start w:val="1"/>
      <w:numFmt w:val="bullet"/>
      <w:lvlText w:val=""/>
      <w:lvlJc w:val="left"/>
      <w:pPr>
        <w:ind w:left="2160" w:hanging="360"/>
      </w:pPr>
      <w:rPr>
        <w:rFonts w:ascii="Wingdings" w:hAnsi="Wingdings" w:cs="Wingdings" w:hint="default"/>
      </w:rPr>
    </w:lvl>
    <w:lvl w:ilvl="3" w:tplc="5958E6B2">
      <w:start w:val="1"/>
      <w:numFmt w:val="bullet"/>
      <w:lvlText w:val=""/>
      <w:lvlJc w:val="left"/>
      <w:pPr>
        <w:ind w:left="2880" w:hanging="360"/>
      </w:pPr>
      <w:rPr>
        <w:rFonts w:ascii="Symbol" w:hAnsi="Symbol" w:cs="Symbol" w:hint="default"/>
      </w:rPr>
    </w:lvl>
    <w:lvl w:ilvl="4" w:tplc="DCC2A314">
      <w:start w:val="1"/>
      <w:numFmt w:val="bullet"/>
      <w:lvlText w:val="o"/>
      <w:lvlJc w:val="left"/>
      <w:pPr>
        <w:ind w:left="3600" w:hanging="360"/>
      </w:pPr>
      <w:rPr>
        <w:rFonts w:ascii="Courier New" w:hAnsi="Courier New" w:cs="Courier New" w:hint="default"/>
      </w:rPr>
    </w:lvl>
    <w:lvl w:ilvl="5" w:tplc="E4B6BDC6">
      <w:start w:val="1"/>
      <w:numFmt w:val="bullet"/>
      <w:lvlText w:val=""/>
      <w:lvlJc w:val="left"/>
      <w:pPr>
        <w:ind w:left="4320" w:hanging="360"/>
      </w:pPr>
      <w:rPr>
        <w:rFonts w:ascii="Wingdings" w:hAnsi="Wingdings" w:cs="Wingdings" w:hint="default"/>
      </w:rPr>
    </w:lvl>
    <w:lvl w:ilvl="6" w:tplc="F7B0D084">
      <w:start w:val="1"/>
      <w:numFmt w:val="bullet"/>
      <w:lvlText w:val=""/>
      <w:lvlJc w:val="left"/>
      <w:pPr>
        <w:ind w:left="5040" w:hanging="360"/>
      </w:pPr>
      <w:rPr>
        <w:rFonts w:ascii="Symbol" w:hAnsi="Symbol" w:cs="Symbol" w:hint="default"/>
      </w:rPr>
    </w:lvl>
    <w:lvl w:ilvl="7" w:tplc="08FAB430">
      <w:start w:val="1"/>
      <w:numFmt w:val="bullet"/>
      <w:lvlText w:val="o"/>
      <w:lvlJc w:val="left"/>
      <w:pPr>
        <w:ind w:left="5760" w:hanging="360"/>
      </w:pPr>
      <w:rPr>
        <w:rFonts w:ascii="Courier New" w:hAnsi="Courier New" w:cs="Courier New" w:hint="default"/>
      </w:rPr>
    </w:lvl>
    <w:lvl w:ilvl="8" w:tplc="4638323E">
      <w:start w:val="1"/>
      <w:numFmt w:val="bullet"/>
      <w:lvlText w:val=""/>
      <w:lvlJc w:val="left"/>
      <w:pPr>
        <w:ind w:left="6480" w:hanging="360"/>
      </w:pPr>
      <w:rPr>
        <w:rFonts w:ascii="Wingdings" w:hAnsi="Wingdings" w:cs="Wingdings" w:hint="default"/>
      </w:rPr>
    </w:lvl>
  </w:abstractNum>
  <w:abstractNum w:abstractNumId="44" w15:restartNumberingAfterBreak="0">
    <w:nsid w:val="68F83AA5"/>
    <w:multiLevelType w:val="multilevel"/>
    <w:tmpl w:val="074AE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8314A9"/>
    <w:multiLevelType w:val="hybridMultilevel"/>
    <w:tmpl w:val="7C847B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052781"/>
    <w:multiLevelType w:val="hybridMultilevel"/>
    <w:tmpl w:val="93BAD844"/>
    <w:lvl w:ilvl="0" w:tplc="43A8FF2C">
      <w:start w:val="1"/>
      <w:numFmt w:val="bullet"/>
      <w:lvlText w:val=""/>
      <w:lvlJc w:val="left"/>
      <w:pPr>
        <w:ind w:left="720" w:hanging="360"/>
      </w:pPr>
      <w:rPr>
        <w:rFonts w:ascii="Symbol" w:hAnsi="Symbol" w:cs="Symbol" w:hint="default"/>
        <w:sz w:val="18"/>
        <w:szCs w:val="18"/>
      </w:rPr>
    </w:lvl>
    <w:lvl w:ilvl="1" w:tplc="DF48642C">
      <w:start w:val="1"/>
      <w:numFmt w:val="bullet"/>
      <w:lvlText w:val="o"/>
      <w:lvlJc w:val="left"/>
      <w:pPr>
        <w:ind w:left="1440" w:hanging="360"/>
      </w:pPr>
      <w:rPr>
        <w:rFonts w:ascii="Courier New" w:hAnsi="Courier New" w:cs="Courier New" w:hint="default"/>
      </w:rPr>
    </w:lvl>
    <w:lvl w:ilvl="2" w:tplc="5378A7BC">
      <w:start w:val="1"/>
      <w:numFmt w:val="bullet"/>
      <w:lvlText w:val=""/>
      <w:lvlJc w:val="left"/>
      <w:pPr>
        <w:ind w:left="2160" w:hanging="360"/>
      </w:pPr>
      <w:rPr>
        <w:rFonts w:ascii="Wingdings" w:hAnsi="Wingdings" w:cs="Wingdings" w:hint="default"/>
      </w:rPr>
    </w:lvl>
    <w:lvl w:ilvl="3" w:tplc="4C2EFE38">
      <w:start w:val="1"/>
      <w:numFmt w:val="bullet"/>
      <w:lvlText w:val=""/>
      <w:lvlJc w:val="left"/>
      <w:pPr>
        <w:ind w:left="2880" w:hanging="360"/>
      </w:pPr>
      <w:rPr>
        <w:rFonts w:ascii="Symbol" w:hAnsi="Symbol" w:cs="Symbol" w:hint="default"/>
      </w:rPr>
    </w:lvl>
    <w:lvl w:ilvl="4" w:tplc="5FA6C1FE">
      <w:start w:val="1"/>
      <w:numFmt w:val="bullet"/>
      <w:lvlText w:val="o"/>
      <w:lvlJc w:val="left"/>
      <w:pPr>
        <w:ind w:left="3600" w:hanging="360"/>
      </w:pPr>
      <w:rPr>
        <w:rFonts w:ascii="Courier New" w:hAnsi="Courier New" w:cs="Courier New" w:hint="default"/>
      </w:rPr>
    </w:lvl>
    <w:lvl w:ilvl="5" w:tplc="D9D8D520">
      <w:start w:val="1"/>
      <w:numFmt w:val="bullet"/>
      <w:lvlText w:val=""/>
      <w:lvlJc w:val="left"/>
      <w:pPr>
        <w:ind w:left="4320" w:hanging="360"/>
      </w:pPr>
      <w:rPr>
        <w:rFonts w:ascii="Wingdings" w:hAnsi="Wingdings" w:cs="Wingdings" w:hint="default"/>
      </w:rPr>
    </w:lvl>
    <w:lvl w:ilvl="6" w:tplc="EEC0DFFC">
      <w:start w:val="1"/>
      <w:numFmt w:val="bullet"/>
      <w:lvlText w:val=""/>
      <w:lvlJc w:val="left"/>
      <w:pPr>
        <w:ind w:left="5040" w:hanging="360"/>
      </w:pPr>
      <w:rPr>
        <w:rFonts w:ascii="Symbol" w:hAnsi="Symbol" w:cs="Symbol" w:hint="default"/>
      </w:rPr>
    </w:lvl>
    <w:lvl w:ilvl="7" w:tplc="65D8804A">
      <w:start w:val="1"/>
      <w:numFmt w:val="bullet"/>
      <w:lvlText w:val="o"/>
      <w:lvlJc w:val="left"/>
      <w:pPr>
        <w:ind w:left="5760" w:hanging="360"/>
      </w:pPr>
      <w:rPr>
        <w:rFonts w:ascii="Courier New" w:hAnsi="Courier New" w:cs="Courier New" w:hint="default"/>
      </w:rPr>
    </w:lvl>
    <w:lvl w:ilvl="8" w:tplc="07B27DFA">
      <w:start w:val="1"/>
      <w:numFmt w:val="bullet"/>
      <w:lvlText w:val=""/>
      <w:lvlJc w:val="left"/>
      <w:pPr>
        <w:ind w:left="6480" w:hanging="360"/>
      </w:pPr>
      <w:rPr>
        <w:rFonts w:ascii="Wingdings" w:hAnsi="Wingdings" w:cs="Wingdings" w:hint="default"/>
      </w:rPr>
    </w:lvl>
  </w:abstractNum>
  <w:abstractNum w:abstractNumId="47" w15:restartNumberingAfterBreak="0">
    <w:nsid w:val="710059C6"/>
    <w:multiLevelType w:val="hybridMultilevel"/>
    <w:tmpl w:val="A87A040E"/>
    <w:lvl w:ilvl="0" w:tplc="D6866E36">
      <w:start w:val="1"/>
      <w:numFmt w:val="bullet"/>
      <w:lvlText w:val=""/>
      <w:lvlJc w:val="left"/>
      <w:pPr>
        <w:ind w:left="720" w:hanging="360"/>
      </w:pPr>
      <w:rPr>
        <w:rFonts w:ascii="Symbol" w:hAnsi="Symbol" w:cs="Symbol" w:hint="default"/>
        <w:sz w:val="18"/>
        <w:szCs w:val="18"/>
      </w:rPr>
    </w:lvl>
    <w:lvl w:ilvl="1" w:tplc="6984669A">
      <w:start w:val="1"/>
      <w:numFmt w:val="bullet"/>
      <w:lvlText w:val="o"/>
      <w:lvlJc w:val="left"/>
      <w:pPr>
        <w:ind w:left="1440" w:hanging="360"/>
      </w:pPr>
      <w:rPr>
        <w:rFonts w:ascii="Courier New" w:hAnsi="Courier New" w:cs="Courier New" w:hint="default"/>
      </w:rPr>
    </w:lvl>
    <w:lvl w:ilvl="2" w:tplc="A3126070">
      <w:start w:val="1"/>
      <w:numFmt w:val="bullet"/>
      <w:lvlText w:val=""/>
      <w:lvlJc w:val="left"/>
      <w:pPr>
        <w:ind w:left="2160" w:hanging="360"/>
      </w:pPr>
      <w:rPr>
        <w:rFonts w:ascii="Wingdings" w:hAnsi="Wingdings" w:cs="Wingdings" w:hint="default"/>
      </w:rPr>
    </w:lvl>
    <w:lvl w:ilvl="3" w:tplc="FF2CC5CA">
      <w:start w:val="1"/>
      <w:numFmt w:val="bullet"/>
      <w:lvlText w:val=""/>
      <w:lvlJc w:val="left"/>
      <w:pPr>
        <w:ind w:left="2880" w:hanging="360"/>
      </w:pPr>
      <w:rPr>
        <w:rFonts w:ascii="Symbol" w:hAnsi="Symbol" w:cs="Symbol" w:hint="default"/>
      </w:rPr>
    </w:lvl>
    <w:lvl w:ilvl="4" w:tplc="6910F3D8">
      <w:start w:val="1"/>
      <w:numFmt w:val="bullet"/>
      <w:lvlText w:val="o"/>
      <w:lvlJc w:val="left"/>
      <w:pPr>
        <w:ind w:left="3600" w:hanging="360"/>
      </w:pPr>
      <w:rPr>
        <w:rFonts w:ascii="Courier New" w:hAnsi="Courier New" w:cs="Courier New" w:hint="default"/>
      </w:rPr>
    </w:lvl>
    <w:lvl w:ilvl="5" w:tplc="6F102146">
      <w:start w:val="1"/>
      <w:numFmt w:val="bullet"/>
      <w:lvlText w:val=""/>
      <w:lvlJc w:val="left"/>
      <w:pPr>
        <w:ind w:left="4320" w:hanging="360"/>
      </w:pPr>
      <w:rPr>
        <w:rFonts w:ascii="Wingdings" w:hAnsi="Wingdings" w:cs="Wingdings" w:hint="default"/>
      </w:rPr>
    </w:lvl>
    <w:lvl w:ilvl="6" w:tplc="E384E44A">
      <w:start w:val="1"/>
      <w:numFmt w:val="bullet"/>
      <w:lvlText w:val=""/>
      <w:lvlJc w:val="left"/>
      <w:pPr>
        <w:ind w:left="5040" w:hanging="360"/>
      </w:pPr>
      <w:rPr>
        <w:rFonts w:ascii="Symbol" w:hAnsi="Symbol" w:cs="Symbol" w:hint="default"/>
      </w:rPr>
    </w:lvl>
    <w:lvl w:ilvl="7" w:tplc="9ECCA600">
      <w:start w:val="1"/>
      <w:numFmt w:val="bullet"/>
      <w:lvlText w:val="o"/>
      <w:lvlJc w:val="left"/>
      <w:pPr>
        <w:ind w:left="5760" w:hanging="360"/>
      </w:pPr>
      <w:rPr>
        <w:rFonts w:ascii="Courier New" w:hAnsi="Courier New" w:cs="Courier New" w:hint="default"/>
      </w:rPr>
    </w:lvl>
    <w:lvl w:ilvl="8" w:tplc="F662D210">
      <w:start w:val="1"/>
      <w:numFmt w:val="bullet"/>
      <w:lvlText w:val=""/>
      <w:lvlJc w:val="left"/>
      <w:pPr>
        <w:ind w:left="6480" w:hanging="360"/>
      </w:pPr>
      <w:rPr>
        <w:rFonts w:ascii="Wingdings" w:hAnsi="Wingdings" w:cs="Wingdings" w:hint="default"/>
      </w:rPr>
    </w:lvl>
  </w:abstractNum>
  <w:abstractNum w:abstractNumId="48" w15:restartNumberingAfterBreak="0">
    <w:nsid w:val="71786620"/>
    <w:multiLevelType w:val="hybridMultilevel"/>
    <w:tmpl w:val="291C8416"/>
    <w:lvl w:ilvl="0" w:tplc="D870D242">
      <w:start w:val="1"/>
      <w:numFmt w:val="bullet"/>
      <w:lvlText w:val=""/>
      <w:lvlJc w:val="left"/>
      <w:pPr>
        <w:ind w:left="720" w:hanging="360"/>
      </w:pPr>
      <w:rPr>
        <w:rFonts w:ascii="Symbol" w:hAnsi="Symbol" w:cs="Symbol" w:hint="default"/>
        <w:sz w:val="18"/>
        <w:szCs w:val="18"/>
      </w:rPr>
    </w:lvl>
    <w:lvl w:ilvl="1" w:tplc="C2224886">
      <w:start w:val="1"/>
      <w:numFmt w:val="bullet"/>
      <w:lvlText w:val="o"/>
      <w:lvlJc w:val="left"/>
      <w:pPr>
        <w:ind w:left="1440" w:hanging="360"/>
      </w:pPr>
      <w:rPr>
        <w:rFonts w:ascii="Courier New" w:hAnsi="Courier New" w:cs="Courier New" w:hint="default"/>
      </w:rPr>
    </w:lvl>
    <w:lvl w:ilvl="2" w:tplc="97286A06">
      <w:start w:val="1"/>
      <w:numFmt w:val="bullet"/>
      <w:lvlText w:val=""/>
      <w:lvlJc w:val="left"/>
      <w:pPr>
        <w:ind w:left="2160" w:hanging="360"/>
      </w:pPr>
      <w:rPr>
        <w:rFonts w:ascii="Wingdings" w:hAnsi="Wingdings" w:cs="Wingdings" w:hint="default"/>
      </w:rPr>
    </w:lvl>
    <w:lvl w:ilvl="3" w:tplc="F24CE9E4">
      <w:start w:val="1"/>
      <w:numFmt w:val="bullet"/>
      <w:lvlText w:val=""/>
      <w:lvlJc w:val="left"/>
      <w:pPr>
        <w:ind w:left="2880" w:hanging="360"/>
      </w:pPr>
      <w:rPr>
        <w:rFonts w:ascii="Symbol" w:hAnsi="Symbol" w:cs="Symbol" w:hint="default"/>
      </w:rPr>
    </w:lvl>
    <w:lvl w:ilvl="4" w:tplc="75FA74E4">
      <w:start w:val="1"/>
      <w:numFmt w:val="bullet"/>
      <w:lvlText w:val="o"/>
      <w:lvlJc w:val="left"/>
      <w:pPr>
        <w:ind w:left="3600" w:hanging="360"/>
      </w:pPr>
      <w:rPr>
        <w:rFonts w:ascii="Courier New" w:hAnsi="Courier New" w:cs="Courier New" w:hint="default"/>
      </w:rPr>
    </w:lvl>
    <w:lvl w:ilvl="5" w:tplc="C1AC5756">
      <w:start w:val="1"/>
      <w:numFmt w:val="bullet"/>
      <w:lvlText w:val=""/>
      <w:lvlJc w:val="left"/>
      <w:pPr>
        <w:ind w:left="4320" w:hanging="360"/>
      </w:pPr>
      <w:rPr>
        <w:rFonts w:ascii="Wingdings" w:hAnsi="Wingdings" w:cs="Wingdings" w:hint="default"/>
      </w:rPr>
    </w:lvl>
    <w:lvl w:ilvl="6" w:tplc="ECBC8438">
      <w:start w:val="1"/>
      <w:numFmt w:val="bullet"/>
      <w:lvlText w:val=""/>
      <w:lvlJc w:val="left"/>
      <w:pPr>
        <w:ind w:left="5040" w:hanging="360"/>
      </w:pPr>
      <w:rPr>
        <w:rFonts w:ascii="Symbol" w:hAnsi="Symbol" w:cs="Symbol" w:hint="default"/>
      </w:rPr>
    </w:lvl>
    <w:lvl w:ilvl="7" w:tplc="D854957A">
      <w:start w:val="1"/>
      <w:numFmt w:val="bullet"/>
      <w:lvlText w:val="o"/>
      <w:lvlJc w:val="left"/>
      <w:pPr>
        <w:ind w:left="5760" w:hanging="360"/>
      </w:pPr>
      <w:rPr>
        <w:rFonts w:ascii="Courier New" w:hAnsi="Courier New" w:cs="Courier New" w:hint="default"/>
      </w:rPr>
    </w:lvl>
    <w:lvl w:ilvl="8" w:tplc="16CC130A">
      <w:start w:val="1"/>
      <w:numFmt w:val="bullet"/>
      <w:lvlText w:val=""/>
      <w:lvlJc w:val="left"/>
      <w:pPr>
        <w:ind w:left="6480" w:hanging="360"/>
      </w:pPr>
      <w:rPr>
        <w:rFonts w:ascii="Wingdings" w:hAnsi="Wingdings" w:cs="Wingdings" w:hint="default"/>
      </w:rPr>
    </w:lvl>
  </w:abstractNum>
  <w:abstractNum w:abstractNumId="49" w15:restartNumberingAfterBreak="0">
    <w:nsid w:val="727B1D42"/>
    <w:multiLevelType w:val="hybridMultilevel"/>
    <w:tmpl w:val="4E9293A4"/>
    <w:lvl w:ilvl="0" w:tplc="7086288E">
      <w:start w:val="1"/>
      <w:numFmt w:val="bullet"/>
      <w:lvlText w:val=""/>
      <w:lvlJc w:val="left"/>
      <w:pPr>
        <w:ind w:left="720" w:hanging="360"/>
      </w:pPr>
      <w:rPr>
        <w:rFonts w:ascii="Symbol" w:hAnsi="Symbol" w:cs="Symbol" w:hint="default"/>
        <w:sz w:val="18"/>
        <w:szCs w:val="18"/>
      </w:rPr>
    </w:lvl>
    <w:lvl w:ilvl="1" w:tplc="525AD586">
      <w:start w:val="1"/>
      <w:numFmt w:val="bullet"/>
      <w:lvlText w:val="o"/>
      <w:lvlJc w:val="left"/>
      <w:pPr>
        <w:ind w:left="1440" w:hanging="360"/>
      </w:pPr>
      <w:rPr>
        <w:rFonts w:ascii="Courier New" w:hAnsi="Courier New" w:cs="Courier New" w:hint="default"/>
      </w:rPr>
    </w:lvl>
    <w:lvl w:ilvl="2" w:tplc="1916C8F8">
      <w:start w:val="1"/>
      <w:numFmt w:val="bullet"/>
      <w:lvlText w:val=""/>
      <w:lvlJc w:val="left"/>
      <w:pPr>
        <w:ind w:left="2160" w:hanging="360"/>
      </w:pPr>
      <w:rPr>
        <w:rFonts w:ascii="Wingdings" w:hAnsi="Wingdings" w:cs="Wingdings" w:hint="default"/>
      </w:rPr>
    </w:lvl>
    <w:lvl w:ilvl="3" w:tplc="48B0F082">
      <w:start w:val="1"/>
      <w:numFmt w:val="bullet"/>
      <w:lvlText w:val=""/>
      <w:lvlJc w:val="left"/>
      <w:pPr>
        <w:ind w:left="2880" w:hanging="360"/>
      </w:pPr>
      <w:rPr>
        <w:rFonts w:ascii="Symbol" w:hAnsi="Symbol" w:cs="Symbol" w:hint="default"/>
      </w:rPr>
    </w:lvl>
    <w:lvl w:ilvl="4" w:tplc="4214563C">
      <w:start w:val="1"/>
      <w:numFmt w:val="bullet"/>
      <w:lvlText w:val="o"/>
      <w:lvlJc w:val="left"/>
      <w:pPr>
        <w:ind w:left="3600" w:hanging="360"/>
      </w:pPr>
      <w:rPr>
        <w:rFonts w:ascii="Courier New" w:hAnsi="Courier New" w:cs="Courier New" w:hint="default"/>
      </w:rPr>
    </w:lvl>
    <w:lvl w:ilvl="5" w:tplc="A2D8C97A">
      <w:start w:val="1"/>
      <w:numFmt w:val="bullet"/>
      <w:lvlText w:val=""/>
      <w:lvlJc w:val="left"/>
      <w:pPr>
        <w:ind w:left="4320" w:hanging="360"/>
      </w:pPr>
      <w:rPr>
        <w:rFonts w:ascii="Wingdings" w:hAnsi="Wingdings" w:cs="Wingdings" w:hint="default"/>
      </w:rPr>
    </w:lvl>
    <w:lvl w:ilvl="6" w:tplc="E99CCC30">
      <w:start w:val="1"/>
      <w:numFmt w:val="bullet"/>
      <w:lvlText w:val=""/>
      <w:lvlJc w:val="left"/>
      <w:pPr>
        <w:ind w:left="5040" w:hanging="360"/>
      </w:pPr>
      <w:rPr>
        <w:rFonts w:ascii="Symbol" w:hAnsi="Symbol" w:cs="Symbol" w:hint="default"/>
      </w:rPr>
    </w:lvl>
    <w:lvl w:ilvl="7" w:tplc="E1286374">
      <w:start w:val="1"/>
      <w:numFmt w:val="bullet"/>
      <w:lvlText w:val="o"/>
      <w:lvlJc w:val="left"/>
      <w:pPr>
        <w:ind w:left="5760" w:hanging="360"/>
      </w:pPr>
      <w:rPr>
        <w:rFonts w:ascii="Courier New" w:hAnsi="Courier New" w:cs="Courier New" w:hint="default"/>
      </w:rPr>
    </w:lvl>
    <w:lvl w:ilvl="8" w:tplc="D828FEE6">
      <w:start w:val="1"/>
      <w:numFmt w:val="bullet"/>
      <w:lvlText w:val=""/>
      <w:lvlJc w:val="left"/>
      <w:pPr>
        <w:ind w:left="6480" w:hanging="360"/>
      </w:pPr>
      <w:rPr>
        <w:rFonts w:ascii="Wingdings" w:hAnsi="Wingdings" w:cs="Wingdings" w:hint="default"/>
      </w:rPr>
    </w:lvl>
  </w:abstractNum>
  <w:abstractNum w:abstractNumId="50" w15:restartNumberingAfterBreak="0">
    <w:nsid w:val="72950F58"/>
    <w:multiLevelType w:val="multilevel"/>
    <w:tmpl w:val="C824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AA07E9"/>
    <w:multiLevelType w:val="hybridMultilevel"/>
    <w:tmpl w:val="9E9A2A4C"/>
    <w:lvl w:ilvl="0" w:tplc="04090005">
      <w:start w:val="1"/>
      <w:numFmt w:val="bullet"/>
      <w:lvlText w:val=""/>
      <w:lvlJc w:val="left"/>
      <w:pPr>
        <w:ind w:left="720" w:hanging="360"/>
      </w:pPr>
      <w:rPr>
        <w:rFonts w:ascii="Wingdings" w:hAnsi="Wingdings" w:hint="default"/>
      </w:rPr>
    </w:lvl>
    <w:lvl w:ilvl="1" w:tplc="F81E3E16">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442E2D"/>
    <w:multiLevelType w:val="hybridMultilevel"/>
    <w:tmpl w:val="21F6208C"/>
    <w:lvl w:ilvl="0" w:tplc="1A082764">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65736CA"/>
    <w:multiLevelType w:val="hybridMultilevel"/>
    <w:tmpl w:val="23D046F6"/>
    <w:lvl w:ilvl="0" w:tplc="CD003874">
      <w:start w:val="1"/>
      <w:numFmt w:val="bullet"/>
      <w:lvlText w:val=""/>
      <w:lvlJc w:val="left"/>
      <w:pPr>
        <w:ind w:left="720" w:hanging="360"/>
      </w:pPr>
      <w:rPr>
        <w:rFonts w:ascii="Symbol" w:hAnsi="Symbol" w:cs="Symbol" w:hint="default"/>
        <w:sz w:val="18"/>
        <w:szCs w:val="18"/>
      </w:rPr>
    </w:lvl>
    <w:lvl w:ilvl="1" w:tplc="317A622E">
      <w:start w:val="1"/>
      <w:numFmt w:val="bullet"/>
      <w:lvlText w:val="o"/>
      <w:lvlJc w:val="left"/>
      <w:pPr>
        <w:ind w:left="1440" w:hanging="360"/>
      </w:pPr>
      <w:rPr>
        <w:rFonts w:ascii="Courier New" w:hAnsi="Courier New" w:cs="Courier New" w:hint="default"/>
      </w:rPr>
    </w:lvl>
    <w:lvl w:ilvl="2" w:tplc="0498A0C8">
      <w:start w:val="1"/>
      <w:numFmt w:val="bullet"/>
      <w:lvlText w:val=""/>
      <w:lvlJc w:val="left"/>
      <w:pPr>
        <w:ind w:left="2160" w:hanging="360"/>
      </w:pPr>
      <w:rPr>
        <w:rFonts w:ascii="Wingdings" w:hAnsi="Wingdings" w:cs="Wingdings" w:hint="default"/>
      </w:rPr>
    </w:lvl>
    <w:lvl w:ilvl="3" w:tplc="BC8837A8">
      <w:start w:val="1"/>
      <w:numFmt w:val="bullet"/>
      <w:lvlText w:val=""/>
      <w:lvlJc w:val="left"/>
      <w:pPr>
        <w:ind w:left="2880" w:hanging="360"/>
      </w:pPr>
      <w:rPr>
        <w:rFonts w:ascii="Symbol" w:hAnsi="Symbol" w:cs="Symbol" w:hint="default"/>
      </w:rPr>
    </w:lvl>
    <w:lvl w:ilvl="4" w:tplc="78F263A6">
      <w:start w:val="1"/>
      <w:numFmt w:val="bullet"/>
      <w:lvlText w:val="o"/>
      <w:lvlJc w:val="left"/>
      <w:pPr>
        <w:ind w:left="3600" w:hanging="360"/>
      </w:pPr>
      <w:rPr>
        <w:rFonts w:ascii="Courier New" w:hAnsi="Courier New" w:cs="Courier New" w:hint="default"/>
      </w:rPr>
    </w:lvl>
    <w:lvl w:ilvl="5" w:tplc="367ECA16">
      <w:start w:val="1"/>
      <w:numFmt w:val="bullet"/>
      <w:lvlText w:val=""/>
      <w:lvlJc w:val="left"/>
      <w:pPr>
        <w:ind w:left="4320" w:hanging="360"/>
      </w:pPr>
      <w:rPr>
        <w:rFonts w:ascii="Wingdings" w:hAnsi="Wingdings" w:cs="Wingdings" w:hint="default"/>
      </w:rPr>
    </w:lvl>
    <w:lvl w:ilvl="6" w:tplc="45D09A26">
      <w:start w:val="1"/>
      <w:numFmt w:val="bullet"/>
      <w:lvlText w:val=""/>
      <w:lvlJc w:val="left"/>
      <w:pPr>
        <w:ind w:left="5040" w:hanging="360"/>
      </w:pPr>
      <w:rPr>
        <w:rFonts w:ascii="Symbol" w:hAnsi="Symbol" w:cs="Symbol" w:hint="default"/>
      </w:rPr>
    </w:lvl>
    <w:lvl w:ilvl="7" w:tplc="1B201AC8">
      <w:start w:val="1"/>
      <w:numFmt w:val="bullet"/>
      <w:lvlText w:val="o"/>
      <w:lvlJc w:val="left"/>
      <w:pPr>
        <w:ind w:left="5760" w:hanging="360"/>
      </w:pPr>
      <w:rPr>
        <w:rFonts w:ascii="Courier New" w:hAnsi="Courier New" w:cs="Courier New" w:hint="default"/>
      </w:rPr>
    </w:lvl>
    <w:lvl w:ilvl="8" w:tplc="EAA2CB00">
      <w:start w:val="1"/>
      <w:numFmt w:val="bullet"/>
      <w:lvlText w:val=""/>
      <w:lvlJc w:val="left"/>
      <w:pPr>
        <w:ind w:left="6480" w:hanging="360"/>
      </w:pPr>
      <w:rPr>
        <w:rFonts w:ascii="Wingdings" w:hAnsi="Wingdings" w:cs="Wingdings" w:hint="default"/>
      </w:rPr>
    </w:lvl>
  </w:abstractNum>
  <w:abstractNum w:abstractNumId="54"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D30366"/>
    <w:multiLevelType w:val="hybridMultilevel"/>
    <w:tmpl w:val="32D8D2AA"/>
    <w:lvl w:ilvl="0" w:tplc="7D20B95A">
      <w:start w:val="1"/>
      <w:numFmt w:val="bullet"/>
      <w:lvlText w:val=""/>
      <w:lvlJc w:val="left"/>
      <w:pPr>
        <w:ind w:left="720" w:hanging="360"/>
      </w:pPr>
      <w:rPr>
        <w:rFonts w:ascii="Symbol" w:hAnsi="Symbol" w:cs="Symbol" w:hint="default"/>
        <w:sz w:val="18"/>
        <w:szCs w:val="18"/>
      </w:rPr>
    </w:lvl>
    <w:lvl w:ilvl="1" w:tplc="54CA5556">
      <w:start w:val="1"/>
      <w:numFmt w:val="bullet"/>
      <w:lvlText w:val="o"/>
      <w:lvlJc w:val="left"/>
      <w:pPr>
        <w:ind w:left="1440" w:hanging="360"/>
      </w:pPr>
      <w:rPr>
        <w:rFonts w:ascii="Courier New" w:hAnsi="Courier New" w:cs="Courier New" w:hint="default"/>
      </w:rPr>
    </w:lvl>
    <w:lvl w:ilvl="2" w:tplc="39525066">
      <w:start w:val="1"/>
      <w:numFmt w:val="bullet"/>
      <w:lvlText w:val=""/>
      <w:lvlJc w:val="left"/>
      <w:pPr>
        <w:ind w:left="2160" w:hanging="360"/>
      </w:pPr>
      <w:rPr>
        <w:rFonts w:ascii="Wingdings" w:hAnsi="Wingdings" w:cs="Wingdings" w:hint="default"/>
      </w:rPr>
    </w:lvl>
    <w:lvl w:ilvl="3" w:tplc="DB8AE95E">
      <w:start w:val="1"/>
      <w:numFmt w:val="bullet"/>
      <w:lvlText w:val=""/>
      <w:lvlJc w:val="left"/>
      <w:pPr>
        <w:ind w:left="2880" w:hanging="360"/>
      </w:pPr>
      <w:rPr>
        <w:rFonts w:ascii="Symbol" w:hAnsi="Symbol" w:cs="Symbol" w:hint="default"/>
      </w:rPr>
    </w:lvl>
    <w:lvl w:ilvl="4" w:tplc="82F0C242">
      <w:start w:val="1"/>
      <w:numFmt w:val="bullet"/>
      <w:lvlText w:val="o"/>
      <w:lvlJc w:val="left"/>
      <w:pPr>
        <w:ind w:left="3600" w:hanging="360"/>
      </w:pPr>
      <w:rPr>
        <w:rFonts w:ascii="Courier New" w:hAnsi="Courier New" w:cs="Courier New" w:hint="default"/>
      </w:rPr>
    </w:lvl>
    <w:lvl w:ilvl="5" w:tplc="16F61F36">
      <w:start w:val="1"/>
      <w:numFmt w:val="bullet"/>
      <w:lvlText w:val=""/>
      <w:lvlJc w:val="left"/>
      <w:pPr>
        <w:ind w:left="4320" w:hanging="360"/>
      </w:pPr>
      <w:rPr>
        <w:rFonts w:ascii="Wingdings" w:hAnsi="Wingdings" w:cs="Wingdings" w:hint="default"/>
      </w:rPr>
    </w:lvl>
    <w:lvl w:ilvl="6" w:tplc="A9F80032">
      <w:start w:val="1"/>
      <w:numFmt w:val="bullet"/>
      <w:lvlText w:val=""/>
      <w:lvlJc w:val="left"/>
      <w:pPr>
        <w:ind w:left="5040" w:hanging="360"/>
      </w:pPr>
      <w:rPr>
        <w:rFonts w:ascii="Symbol" w:hAnsi="Symbol" w:cs="Symbol" w:hint="default"/>
      </w:rPr>
    </w:lvl>
    <w:lvl w:ilvl="7" w:tplc="C6F64C50">
      <w:start w:val="1"/>
      <w:numFmt w:val="bullet"/>
      <w:lvlText w:val="o"/>
      <w:lvlJc w:val="left"/>
      <w:pPr>
        <w:ind w:left="5760" w:hanging="360"/>
      </w:pPr>
      <w:rPr>
        <w:rFonts w:ascii="Courier New" w:hAnsi="Courier New" w:cs="Courier New" w:hint="default"/>
      </w:rPr>
    </w:lvl>
    <w:lvl w:ilvl="8" w:tplc="088079F4">
      <w:start w:val="1"/>
      <w:numFmt w:val="bullet"/>
      <w:lvlText w:val=""/>
      <w:lvlJc w:val="left"/>
      <w:pPr>
        <w:ind w:left="6480" w:hanging="360"/>
      </w:pPr>
      <w:rPr>
        <w:rFonts w:ascii="Wingdings" w:hAnsi="Wingdings" w:cs="Wingdings" w:hint="default"/>
      </w:rPr>
    </w:lvl>
  </w:abstractNum>
  <w:abstractNum w:abstractNumId="56"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57" w15:restartNumberingAfterBreak="0">
    <w:nsid w:val="7DF2780D"/>
    <w:multiLevelType w:val="multilevel"/>
    <w:tmpl w:val="BDB2E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7FBD3B29"/>
    <w:multiLevelType w:val="hybridMultilevel"/>
    <w:tmpl w:val="9444810A"/>
    <w:lvl w:ilvl="0" w:tplc="CBECBF62">
      <w:start w:val="1"/>
      <w:numFmt w:val="bullet"/>
      <w:lvlText w:val=""/>
      <w:lvlJc w:val="left"/>
      <w:pPr>
        <w:ind w:left="720" w:hanging="360"/>
      </w:pPr>
      <w:rPr>
        <w:rFonts w:ascii="Symbol" w:hAnsi="Symbol" w:cs="Symbol" w:hint="default"/>
        <w:sz w:val="18"/>
        <w:szCs w:val="18"/>
      </w:rPr>
    </w:lvl>
    <w:lvl w:ilvl="1" w:tplc="C62630F6">
      <w:start w:val="1"/>
      <w:numFmt w:val="bullet"/>
      <w:lvlText w:val="o"/>
      <w:lvlJc w:val="left"/>
      <w:pPr>
        <w:ind w:left="1440" w:hanging="360"/>
      </w:pPr>
      <w:rPr>
        <w:rFonts w:ascii="Courier New" w:hAnsi="Courier New" w:cs="Courier New" w:hint="default"/>
      </w:rPr>
    </w:lvl>
    <w:lvl w:ilvl="2" w:tplc="BD98EF90">
      <w:start w:val="1"/>
      <w:numFmt w:val="bullet"/>
      <w:lvlText w:val=""/>
      <w:lvlJc w:val="left"/>
      <w:pPr>
        <w:ind w:left="2160" w:hanging="360"/>
      </w:pPr>
      <w:rPr>
        <w:rFonts w:ascii="Wingdings" w:hAnsi="Wingdings" w:cs="Wingdings" w:hint="default"/>
      </w:rPr>
    </w:lvl>
    <w:lvl w:ilvl="3" w:tplc="284647A8">
      <w:start w:val="1"/>
      <w:numFmt w:val="bullet"/>
      <w:lvlText w:val=""/>
      <w:lvlJc w:val="left"/>
      <w:pPr>
        <w:ind w:left="2880" w:hanging="360"/>
      </w:pPr>
      <w:rPr>
        <w:rFonts w:ascii="Symbol" w:hAnsi="Symbol" w:cs="Symbol" w:hint="default"/>
      </w:rPr>
    </w:lvl>
    <w:lvl w:ilvl="4" w:tplc="54768FC6">
      <w:start w:val="1"/>
      <w:numFmt w:val="bullet"/>
      <w:lvlText w:val="o"/>
      <w:lvlJc w:val="left"/>
      <w:pPr>
        <w:ind w:left="3600" w:hanging="360"/>
      </w:pPr>
      <w:rPr>
        <w:rFonts w:ascii="Courier New" w:hAnsi="Courier New" w:cs="Courier New" w:hint="default"/>
      </w:rPr>
    </w:lvl>
    <w:lvl w:ilvl="5" w:tplc="2BDC115E">
      <w:start w:val="1"/>
      <w:numFmt w:val="bullet"/>
      <w:lvlText w:val=""/>
      <w:lvlJc w:val="left"/>
      <w:pPr>
        <w:ind w:left="4320" w:hanging="360"/>
      </w:pPr>
      <w:rPr>
        <w:rFonts w:ascii="Wingdings" w:hAnsi="Wingdings" w:cs="Wingdings" w:hint="default"/>
      </w:rPr>
    </w:lvl>
    <w:lvl w:ilvl="6" w:tplc="8B8ABEDA">
      <w:start w:val="1"/>
      <w:numFmt w:val="bullet"/>
      <w:lvlText w:val=""/>
      <w:lvlJc w:val="left"/>
      <w:pPr>
        <w:ind w:left="5040" w:hanging="360"/>
      </w:pPr>
      <w:rPr>
        <w:rFonts w:ascii="Symbol" w:hAnsi="Symbol" w:cs="Symbol" w:hint="default"/>
      </w:rPr>
    </w:lvl>
    <w:lvl w:ilvl="7" w:tplc="63B6B1E4">
      <w:start w:val="1"/>
      <w:numFmt w:val="bullet"/>
      <w:lvlText w:val="o"/>
      <w:lvlJc w:val="left"/>
      <w:pPr>
        <w:ind w:left="5760" w:hanging="360"/>
      </w:pPr>
      <w:rPr>
        <w:rFonts w:ascii="Courier New" w:hAnsi="Courier New" w:cs="Courier New" w:hint="default"/>
      </w:rPr>
    </w:lvl>
    <w:lvl w:ilvl="8" w:tplc="0284CD32">
      <w:start w:val="1"/>
      <w:numFmt w:val="bullet"/>
      <w:lvlText w:val=""/>
      <w:lvlJc w:val="left"/>
      <w:pPr>
        <w:ind w:left="6480" w:hanging="360"/>
      </w:pPr>
      <w:rPr>
        <w:rFonts w:ascii="Wingdings" w:hAnsi="Wingdings" w:cs="Wingdings" w:hint="default"/>
      </w:rPr>
    </w:lvl>
  </w:abstractNum>
  <w:abstractNum w:abstractNumId="59" w15:restartNumberingAfterBreak="0">
    <w:nsid w:val="7FFD62B3"/>
    <w:multiLevelType w:val="hybridMultilevel"/>
    <w:tmpl w:val="02FA69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14"/>
  </w:num>
  <w:num w:numId="4">
    <w:abstractNumId w:val="49"/>
  </w:num>
  <w:num w:numId="5">
    <w:abstractNumId w:val="24"/>
  </w:num>
  <w:num w:numId="6">
    <w:abstractNumId w:val="34"/>
  </w:num>
  <w:num w:numId="7">
    <w:abstractNumId w:val="10"/>
  </w:num>
  <w:num w:numId="8">
    <w:abstractNumId w:val="5"/>
  </w:num>
  <w:num w:numId="9">
    <w:abstractNumId w:val="1"/>
  </w:num>
  <w:num w:numId="10">
    <w:abstractNumId w:val="36"/>
  </w:num>
  <w:num w:numId="11">
    <w:abstractNumId w:val="37"/>
  </w:num>
  <w:num w:numId="12">
    <w:abstractNumId w:val="18"/>
  </w:num>
  <w:num w:numId="13">
    <w:abstractNumId w:val="19"/>
  </w:num>
  <w:num w:numId="14">
    <w:abstractNumId w:val="53"/>
  </w:num>
  <w:num w:numId="15">
    <w:abstractNumId w:val="55"/>
  </w:num>
  <w:num w:numId="16">
    <w:abstractNumId w:val="39"/>
  </w:num>
  <w:num w:numId="17">
    <w:abstractNumId w:val="22"/>
  </w:num>
  <w:num w:numId="18">
    <w:abstractNumId w:val="47"/>
  </w:num>
  <w:num w:numId="19">
    <w:abstractNumId w:val="26"/>
  </w:num>
  <w:num w:numId="20">
    <w:abstractNumId w:val="58"/>
  </w:num>
  <w:num w:numId="21">
    <w:abstractNumId w:val="56"/>
  </w:num>
  <w:num w:numId="22">
    <w:abstractNumId w:val="3"/>
  </w:num>
  <w:num w:numId="23">
    <w:abstractNumId w:val="20"/>
  </w:num>
  <w:num w:numId="24">
    <w:abstractNumId w:val="12"/>
  </w:num>
  <w:num w:numId="25">
    <w:abstractNumId w:val="46"/>
  </w:num>
  <w:num w:numId="26">
    <w:abstractNumId w:val="43"/>
  </w:num>
  <w:num w:numId="27">
    <w:abstractNumId w:val="48"/>
  </w:num>
  <w:num w:numId="28">
    <w:abstractNumId w:val="31"/>
  </w:num>
  <w:num w:numId="29">
    <w:abstractNumId w:val="17"/>
  </w:num>
  <w:num w:numId="30">
    <w:abstractNumId w:val="13"/>
  </w:num>
  <w:num w:numId="31">
    <w:abstractNumId w:val="25"/>
  </w:num>
  <w:num w:numId="32">
    <w:abstractNumId w:val="30"/>
  </w:num>
  <w:num w:numId="33">
    <w:abstractNumId w:val="54"/>
  </w:num>
  <w:num w:numId="34">
    <w:abstractNumId w:val="7"/>
  </w:num>
  <w:num w:numId="35">
    <w:abstractNumId w:val="8"/>
  </w:num>
  <w:num w:numId="36">
    <w:abstractNumId w:val="28"/>
  </w:num>
  <w:num w:numId="37">
    <w:abstractNumId w:val="44"/>
  </w:num>
  <w:num w:numId="38">
    <w:abstractNumId w:val="33"/>
  </w:num>
  <w:num w:numId="39">
    <w:abstractNumId w:val="21"/>
  </w:num>
  <w:num w:numId="40">
    <w:abstractNumId w:val="40"/>
  </w:num>
  <w:num w:numId="41">
    <w:abstractNumId w:val="50"/>
  </w:num>
  <w:num w:numId="42">
    <w:abstractNumId w:val="27"/>
  </w:num>
  <w:num w:numId="43">
    <w:abstractNumId w:val="32"/>
  </w:num>
  <w:num w:numId="44">
    <w:abstractNumId w:val="59"/>
  </w:num>
  <w:num w:numId="45">
    <w:abstractNumId w:val="41"/>
  </w:num>
  <w:num w:numId="46">
    <w:abstractNumId w:val="11"/>
  </w:num>
  <w:num w:numId="47">
    <w:abstractNumId w:val="15"/>
  </w:num>
  <w:num w:numId="48">
    <w:abstractNumId w:val="52"/>
  </w:num>
  <w:num w:numId="49">
    <w:abstractNumId w:val="4"/>
  </w:num>
  <w:num w:numId="50">
    <w:abstractNumId w:val="45"/>
  </w:num>
  <w:num w:numId="51">
    <w:abstractNumId w:val="51"/>
  </w:num>
  <w:num w:numId="52">
    <w:abstractNumId w:val="42"/>
  </w:num>
  <w:num w:numId="53">
    <w:abstractNumId w:val="0"/>
  </w:num>
  <w:num w:numId="54">
    <w:abstractNumId w:val="35"/>
  </w:num>
  <w:num w:numId="55">
    <w:abstractNumId w:val="9"/>
  </w:num>
  <w:num w:numId="56">
    <w:abstractNumId w:val="2"/>
  </w:num>
  <w:num w:numId="57">
    <w:abstractNumId w:val="38"/>
  </w:num>
  <w:num w:numId="58">
    <w:abstractNumId w:val="57"/>
  </w:num>
  <w:num w:numId="59">
    <w:abstractNumId w:val="23"/>
  </w:num>
  <w:num w:numId="60">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5A13"/>
    <w:rsid w:val="00027F41"/>
    <w:rsid w:val="00037A49"/>
    <w:rsid w:val="00043DDE"/>
    <w:rsid w:val="000564DE"/>
    <w:rsid w:val="00067E3F"/>
    <w:rsid w:val="00077342"/>
    <w:rsid w:val="00086672"/>
    <w:rsid w:val="00090BE5"/>
    <w:rsid w:val="00097F4A"/>
    <w:rsid w:val="000B1B35"/>
    <w:rsid w:val="000B6623"/>
    <w:rsid w:val="000C1271"/>
    <w:rsid w:val="000C1AA8"/>
    <w:rsid w:val="000C5527"/>
    <w:rsid w:val="000E0333"/>
    <w:rsid w:val="000E08BB"/>
    <w:rsid w:val="000E1E93"/>
    <w:rsid w:val="000E76C6"/>
    <w:rsid w:val="001023BE"/>
    <w:rsid w:val="00106FE7"/>
    <w:rsid w:val="00116888"/>
    <w:rsid w:val="00127127"/>
    <w:rsid w:val="00134892"/>
    <w:rsid w:val="00152DD9"/>
    <w:rsid w:val="001716A8"/>
    <w:rsid w:val="00195D29"/>
    <w:rsid w:val="001A700F"/>
    <w:rsid w:val="001B7380"/>
    <w:rsid w:val="001B73E9"/>
    <w:rsid w:val="001C7823"/>
    <w:rsid w:val="001C793C"/>
    <w:rsid w:val="001D606E"/>
    <w:rsid w:val="001E6601"/>
    <w:rsid w:val="00204EDB"/>
    <w:rsid w:val="0020631C"/>
    <w:rsid w:val="002141DE"/>
    <w:rsid w:val="00217E47"/>
    <w:rsid w:val="00231464"/>
    <w:rsid w:val="0024143F"/>
    <w:rsid w:val="00251E3D"/>
    <w:rsid w:val="00261716"/>
    <w:rsid w:val="002634AA"/>
    <w:rsid w:val="002754E3"/>
    <w:rsid w:val="0028276A"/>
    <w:rsid w:val="002A2F1D"/>
    <w:rsid w:val="002A4D2F"/>
    <w:rsid w:val="002B18A8"/>
    <w:rsid w:val="002D58B5"/>
    <w:rsid w:val="002E3C2E"/>
    <w:rsid w:val="00322E97"/>
    <w:rsid w:val="00325E64"/>
    <w:rsid w:val="00326781"/>
    <w:rsid w:val="0033249E"/>
    <w:rsid w:val="00337E4D"/>
    <w:rsid w:val="00343395"/>
    <w:rsid w:val="00351236"/>
    <w:rsid w:val="003A1AA2"/>
    <w:rsid w:val="003F3403"/>
    <w:rsid w:val="003F38EA"/>
    <w:rsid w:val="00402EF8"/>
    <w:rsid w:val="004049B5"/>
    <w:rsid w:val="00446541"/>
    <w:rsid w:val="00465F69"/>
    <w:rsid w:val="004702FB"/>
    <w:rsid w:val="00471503"/>
    <w:rsid w:val="00473A78"/>
    <w:rsid w:val="004814CA"/>
    <w:rsid w:val="004878C7"/>
    <w:rsid w:val="0049479E"/>
    <w:rsid w:val="004A214F"/>
    <w:rsid w:val="004A5891"/>
    <w:rsid w:val="004D2F9F"/>
    <w:rsid w:val="004D46B4"/>
    <w:rsid w:val="004F2927"/>
    <w:rsid w:val="004F4275"/>
    <w:rsid w:val="00502DC6"/>
    <w:rsid w:val="0052142A"/>
    <w:rsid w:val="0053510E"/>
    <w:rsid w:val="005351CB"/>
    <w:rsid w:val="005423BF"/>
    <w:rsid w:val="00542D52"/>
    <w:rsid w:val="00551DBD"/>
    <w:rsid w:val="0057210D"/>
    <w:rsid w:val="005A66D8"/>
    <w:rsid w:val="005B6195"/>
    <w:rsid w:val="005D7728"/>
    <w:rsid w:val="005E00E2"/>
    <w:rsid w:val="006347C3"/>
    <w:rsid w:val="006705CA"/>
    <w:rsid w:val="006808B4"/>
    <w:rsid w:val="00694844"/>
    <w:rsid w:val="00694F53"/>
    <w:rsid w:val="00696D4C"/>
    <w:rsid w:val="006975C6"/>
    <w:rsid w:val="006A5918"/>
    <w:rsid w:val="006B2936"/>
    <w:rsid w:val="006F1DA5"/>
    <w:rsid w:val="006F782F"/>
    <w:rsid w:val="00702A82"/>
    <w:rsid w:val="007109D5"/>
    <w:rsid w:val="00717133"/>
    <w:rsid w:val="00720C06"/>
    <w:rsid w:val="00733397"/>
    <w:rsid w:val="007343F7"/>
    <w:rsid w:val="00736CD0"/>
    <w:rsid w:val="0075790F"/>
    <w:rsid w:val="00767885"/>
    <w:rsid w:val="00774E89"/>
    <w:rsid w:val="00783832"/>
    <w:rsid w:val="00785F39"/>
    <w:rsid w:val="00792AF3"/>
    <w:rsid w:val="00797F23"/>
    <w:rsid w:val="007A4F00"/>
    <w:rsid w:val="007C3EA0"/>
    <w:rsid w:val="007D6FB3"/>
    <w:rsid w:val="007E0E83"/>
    <w:rsid w:val="007E2DAF"/>
    <w:rsid w:val="007E3A61"/>
    <w:rsid w:val="008278F5"/>
    <w:rsid w:val="00831B50"/>
    <w:rsid w:val="00890527"/>
    <w:rsid w:val="00892E0D"/>
    <w:rsid w:val="008B72CE"/>
    <w:rsid w:val="008C1AAE"/>
    <w:rsid w:val="008C2A24"/>
    <w:rsid w:val="008D751E"/>
    <w:rsid w:val="008F7243"/>
    <w:rsid w:val="008F7B15"/>
    <w:rsid w:val="00923895"/>
    <w:rsid w:val="00924794"/>
    <w:rsid w:val="00930868"/>
    <w:rsid w:val="00934318"/>
    <w:rsid w:val="009356EE"/>
    <w:rsid w:val="00960022"/>
    <w:rsid w:val="00962D0E"/>
    <w:rsid w:val="009649FF"/>
    <w:rsid w:val="00986C08"/>
    <w:rsid w:val="009C53A7"/>
    <w:rsid w:val="009F6367"/>
    <w:rsid w:val="00A11653"/>
    <w:rsid w:val="00A14A70"/>
    <w:rsid w:val="00A16D1A"/>
    <w:rsid w:val="00A20FC1"/>
    <w:rsid w:val="00A338B5"/>
    <w:rsid w:val="00A40E20"/>
    <w:rsid w:val="00A52459"/>
    <w:rsid w:val="00A52B60"/>
    <w:rsid w:val="00A5615B"/>
    <w:rsid w:val="00A66296"/>
    <w:rsid w:val="00A711D1"/>
    <w:rsid w:val="00A8565E"/>
    <w:rsid w:val="00A868BB"/>
    <w:rsid w:val="00AA57C9"/>
    <w:rsid w:val="00AC347E"/>
    <w:rsid w:val="00AF4EB3"/>
    <w:rsid w:val="00AF7FB0"/>
    <w:rsid w:val="00B01FD6"/>
    <w:rsid w:val="00B05771"/>
    <w:rsid w:val="00B169F3"/>
    <w:rsid w:val="00B40074"/>
    <w:rsid w:val="00B51D23"/>
    <w:rsid w:val="00B63BCD"/>
    <w:rsid w:val="00B67738"/>
    <w:rsid w:val="00B73C07"/>
    <w:rsid w:val="00B757D1"/>
    <w:rsid w:val="00B764B2"/>
    <w:rsid w:val="00B774A0"/>
    <w:rsid w:val="00B77FF9"/>
    <w:rsid w:val="00B93434"/>
    <w:rsid w:val="00BA1218"/>
    <w:rsid w:val="00BC2A33"/>
    <w:rsid w:val="00BC2D61"/>
    <w:rsid w:val="00BE7BDC"/>
    <w:rsid w:val="00C02EF0"/>
    <w:rsid w:val="00C101F8"/>
    <w:rsid w:val="00C125C6"/>
    <w:rsid w:val="00C24613"/>
    <w:rsid w:val="00C315C9"/>
    <w:rsid w:val="00C342FA"/>
    <w:rsid w:val="00C40672"/>
    <w:rsid w:val="00C4793C"/>
    <w:rsid w:val="00C91FA5"/>
    <w:rsid w:val="00CB71F5"/>
    <w:rsid w:val="00CD31F7"/>
    <w:rsid w:val="00CD3D44"/>
    <w:rsid w:val="00CD6E25"/>
    <w:rsid w:val="00CE44AF"/>
    <w:rsid w:val="00CF1081"/>
    <w:rsid w:val="00D379CF"/>
    <w:rsid w:val="00D60A0B"/>
    <w:rsid w:val="00D7467F"/>
    <w:rsid w:val="00D931BF"/>
    <w:rsid w:val="00DA23D4"/>
    <w:rsid w:val="00DB045A"/>
    <w:rsid w:val="00DD2FA1"/>
    <w:rsid w:val="00DF7C3C"/>
    <w:rsid w:val="00DF7C45"/>
    <w:rsid w:val="00E1623A"/>
    <w:rsid w:val="00E23360"/>
    <w:rsid w:val="00E3031B"/>
    <w:rsid w:val="00E30764"/>
    <w:rsid w:val="00E366F1"/>
    <w:rsid w:val="00E47A30"/>
    <w:rsid w:val="00E52F4F"/>
    <w:rsid w:val="00E53E34"/>
    <w:rsid w:val="00E55647"/>
    <w:rsid w:val="00E55B9D"/>
    <w:rsid w:val="00E64DBA"/>
    <w:rsid w:val="00E8403C"/>
    <w:rsid w:val="00EB66A5"/>
    <w:rsid w:val="00ED41BC"/>
    <w:rsid w:val="00EE3EE4"/>
    <w:rsid w:val="00EF2B87"/>
    <w:rsid w:val="00EF3AE5"/>
    <w:rsid w:val="00F14309"/>
    <w:rsid w:val="00F15202"/>
    <w:rsid w:val="00F319D7"/>
    <w:rsid w:val="00F65277"/>
    <w:rsid w:val="00F739F0"/>
    <w:rsid w:val="00F74930"/>
    <w:rsid w:val="00F84D89"/>
    <w:rsid w:val="00F851F3"/>
    <w:rsid w:val="00F95CE6"/>
    <w:rsid w:val="00FA047E"/>
    <w:rsid w:val="00FB3258"/>
    <w:rsid w:val="00FB3F64"/>
    <w:rsid w:val="00FC2646"/>
    <w:rsid w:val="00FC532D"/>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A222"/>
  <w15:docId w15:val="{DD98434A-9296-49B6-8E13-CA47BF8B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NormalWeb">
    <w:name w:val="Normal (Web)"/>
    <w:basedOn w:val="Normal"/>
    <w:uiPriority w:val="99"/>
    <w:unhideWhenUsed/>
    <w:rsid w:val="00B4007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tab-span">
    <w:name w:val="apple-tab-span"/>
    <w:basedOn w:val="DefaultParagraphFont"/>
    <w:rsid w:val="00B40074"/>
  </w:style>
  <w:style w:type="character" w:styleId="Strong">
    <w:name w:val="Strong"/>
    <w:basedOn w:val="DefaultParagraphFont"/>
    <w:uiPriority w:val="22"/>
    <w:qFormat/>
    <w:rsid w:val="00774E89"/>
    <w:rPr>
      <w:b/>
      <w:bCs/>
    </w:rPr>
  </w:style>
  <w:style w:type="character" w:customStyle="1" w:styleId="ListParagraphChar">
    <w:name w:val="List Paragraph Char"/>
    <w:aliases w:val="Odstavek seznama_IP Char,Seznam_IP_1 Char"/>
    <w:link w:val="ListParagraph"/>
    <w:uiPriority w:val="34"/>
    <w:locked/>
    <w:rsid w:val="004878C7"/>
    <w:rPr>
      <w:rFonts w:ascii="Helvetica" w:hAnsi="Helvetica"/>
    </w:rPr>
  </w:style>
  <w:style w:type="character" w:styleId="Hyperlink">
    <w:name w:val="Hyperlink"/>
    <w:basedOn w:val="DefaultParagraphFont"/>
    <w:uiPriority w:val="99"/>
    <w:unhideWhenUsed/>
    <w:rsid w:val="00E53E34"/>
    <w:rPr>
      <w:color w:val="1E8AE7"/>
      <w:u w:val="single"/>
    </w:rPr>
  </w:style>
  <w:style w:type="paragraph" w:styleId="BodyText">
    <w:name w:val="Body Text"/>
    <w:basedOn w:val="Normal"/>
    <w:link w:val="BodyTextChar"/>
    <w:uiPriority w:val="99"/>
    <w:unhideWhenUsed/>
    <w:rsid w:val="00A40E20"/>
    <w:pPr>
      <w:spacing w:after="120"/>
    </w:pPr>
  </w:style>
  <w:style w:type="character" w:customStyle="1" w:styleId="BodyTextChar">
    <w:name w:val="Body Text Char"/>
    <w:basedOn w:val="DefaultParagraphFont"/>
    <w:link w:val="BodyText"/>
    <w:uiPriority w:val="99"/>
    <w:rsid w:val="00A40E20"/>
    <w:rPr>
      <w:rFonts w:ascii="Helvetica" w:hAnsi="Helvetica"/>
    </w:rPr>
  </w:style>
  <w:style w:type="paragraph" w:styleId="CommentText">
    <w:name w:val="annotation text"/>
    <w:basedOn w:val="Normal"/>
    <w:link w:val="CommentTextChar"/>
    <w:uiPriority w:val="99"/>
    <w:unhideWhenUsed/>
    <w:rsid w:val="00261716"/>
    <w:pPr>
      <w:spacing w:line="240" w:lineRule="auto"/>
    </w:pPr>
    <w:rPr>
      <w:sz w:val="20"/>
      <w:szCs w:val="20"/>
    </w:rPr>
  </w:style>
  <w:style w:type="character" w:customStyle="1" w:styleId="CommentTextChar">
    <w:name w:val="Comment Text Char"/>
    <w:basedOn w:val="DefaultParagraphFont"/>
    <w:link w:val="CommentText"/>
    <w:uiPriority w:val="99"/>
    <w:rsid w:val="00261716"/>
    <w:rPr>
      <w:rFonts w:ascii="Helvetica" w:hAnsi="Helvetica"/>
      <w:sz w:val="20"/>
      <w:szCs w:val="20"/>
    </w:rPr>
  </w:style>
  <w:style w:type="paragraph" w:styleId="FootnoteText">
    <w:name w:val="footnote text"/>
    <w:basedOn w:val="Normal"/>
    <w:link w:val="FootnoteTextChar"/>
    <w:uiPriority w:val="99"/>
    <w:semiHidden/>
    <w:unhideWhenUsed/>
    <w:rsid w:val="002A2F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2F1D"/>
    <w:rPr>
      <w:rFonts w:ascii="Helvetica" w:hAnsi="Helvetica"/>
      <w:sz w:val="20"/>
      <w:szCs w:val="20"/>
    </w:rPr>
  </w:style>
  <w:style w:type="character" w:styleId="FootnoteReference">
    <w:name w:val="footnote reference"/>
    <w:basedOn w:val="DefaultParagraphFont"/>
    <w:uiPriority w:val="99"/>
    <w:semiHidden/>
    <w:unhideWhenUsed/>
    <w:rsid w:val="002A2F1D"/>
    <w:rPr>
      <w:vertAlign w:val="superscript"/>
    </w:rPr>
  </w:style>
  <w:style w:type="character" w:styleId="CommentReference">
    <w:name w:val="annotation reference"/>
    <w:basedOn w:val="DefaultParagraphFont"/>
    <w:uiPriority w:val="99"/>
    <w:semiHidden/>
    <w:unhideWhenUsed/>
    <w:rsid w:val="001C7823"/>
    <w:rPr>
      <w:sz w:val="16"/>
      <w:szCs w:val="16"/>
    </w:rPr>
  </w:style>
  <w:style w:type="paragraph" w:styleId="CommentSubject">
    <w:name w:val="annotation subject"/>
    <w:basedOn w:val="CommentText"/>
    <w:next w:val="CommentText"/>
    <w:link w:val="CommentSubjectChar"/>
    <w:uiPriority w:val="99"/>
    <w:semiHidden/>
    <w:unhideWhenUsed/>
    <w:rsid w:val="001C7823"/>
    <w:rPr>
      <w:b/>
      <w:bCs/>
    </w:rPr>
  </w:style>
  <w:style w:type="character" w:customStyle="1" w:styleId="CommentSubjectChar">
    <w:name w:val="Comment Subject Char"/>
    <w:basedOn w:val="CommentTextChar"/>
    <w:link w:val="CommentSubject"/>
    <w:uiPriority w:val="99"/>
    <w:semiHidden/>
    <w:rsid w:val="001C7823"/>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52392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91945933">
      <w:bodyDiv w:val="1"/>
      <w:marLeft w:val="0"/>
      <w:marRight w:val="0"/>
      <w:marTop w:val="0"/>
      <w:marBottom w:val="0"/>
      <w:divBdr>
        <w:top w:val="none" w:sz="0" w:space="0" w:color="auto"/>
        <w:left w:val="none" w:sz="0" w:space="0" w:color="auto"/>
        <w:bottom w:val="none" w:sz="0" w:space="0" w:color="auto"/>
        <w:right w:val="none" w:sz="0" w:space="0" w:color="auto"/>
      </w:divBdr>
    </w:div>
    <w:div w:id="672418246">
      <w:bodyDiv w:val="1"/>
      <w:marLeft w:val="0"/>
      <w:marRight w:val="0"/>
      <w:marTop w:val="0"/>
      <w:marBottom w:val="0"/>
      <w:divBdr>
        <w:top w:val="none" w:sz="0" w:space="0" w:color="auto"/>
        <w:left w:val="none" w:sz="0" w:space="0" w:color="auto"/>
        <w:bottom w:val="none" w:sz="0" w:space="0" w:color="auto"/>
        <w:right w:val="none" w:sz="0" w:space="0" w:color="auto"/>
      </w:divBdr>
    </w:div>
    <w:div w:id="691148952">
      <w:bodyDiv w:val="1"/>
      <w:marLeft w:val="0"/>
      <w:marRight w:val="0"/>
      <w:marTop w:val="0"/>
      <w:marBottom w:val="0"/>
      <w:divBdr>
        <w:top w:val="none" w:sz="0" w:space="0" w:color="auto"/>
        <w:left w:val="none" w:sz="0" w:space="0" w:color="auto"/>
        <w:bottom w:val="none" w:sz="0" w:space="0" w:color="auto"/>
        <w:right w:val="none" w:sz="0" w:space="0" w:color="auto"/>
      </w:divBdr>
      <w:divsChild>
        <w:div w:id="1697925380">
          <w:marLeft w:val="0"/>
          <w:marRight w:val="0"/>
          <w:marTop w:val="0"/>
          <w:marBottom w:val="0"/>
          <w:divBdr>
            <w:top w:val="none" w:sz="0" w:space="0" w:color="auto"/>
            <w:left w:val="none" w:sz="0" w:space="0" w:color="auto"/>
            <w:bottom w:val="none" w:sz="0" w:space="0" w:color="auto"/>
            <w:right w:val="none" w:sz="0" w:space="0" w:color="auto"/>
          </w:divBdr>
        </w:div>
      </w:divsChild>
    </w:div>
    <w:div w:id="905072792">
      <w:bodyDiv w:val="1"/>
      <w:marLeft w:val="0"/>
      <w:marRight w:val="0"/>
      <w:marTop w:val="0"/>
      <w:marBottom w:val="0"/>
      <w:divBdr>
        <w:top w:val="none" w:sz="0" w:space="0" w:color="auto"/>
        <w:left w:val="none" w:sz="0" w:space="0" w:color="auto"/>
        <w:bottom w:val="none" w:sz="0" w:space="0" w:color="auto"/>
        <w:right w:val="none" w:sz="0" w:space="0" w:color="auto"/>
      </w:divBdr>
      <w:divsChild>
        <w:div w:id="870996795">
          <w:marLeft w:val="0"/>
          <w:marRight w:val="0"/>
          <w:marTop w:val="0"/>
          <w:marBottom w:val="0"/>
          <w:divBdr>
            <w:top w:val="none" w:sz="0" w:space="0" w:color="auto"/>
            <w:left w:val="none" w:sz="0" w:space="0" w:color="auto"/>
            <w:bottom w:val="none" w:sz="0" w:space="0" w:color="auto"/>
            <w:right w:val="none" w:sz="0" w:space="0" w:color="auto"/>
          </w:divBdr>
        </w:div>
        <w:div w:id="1054039892">
          <w:marLeft w:val="0"/>
          <w:marRight w:val="0"/>
          <w:marTop w:val="0"/>
          <w:marBottom w:val="0"/>
          <w:divBdr>
            <w:top w:val="none" w:sz="0" w:space="0" w:color="auto"/>
            <w:left w:val="none" w:sz="0" w:space="0" w:color="auto"/>
            <w:bottom w:val="none" w:sz="0" w:space="0" w:color="auto"/>
            <w:right w:val="none" w:sz="0" w:space="0" w:color="auto"/>
          </w:divBdr>
        </w:div>
      </w:divsChild>
    </w:div>
    <w:div w:id="998312813">
      <w:bodyDiv w:val="1"/>
      <w:marLeft w:val="0"/>
      <w:marRight w:val="0"/>
      <w:marTop w:val="0"/>
      <w:marBottom w:val="0"/>
      <w:divBdr>
        <w:top w:val="none" w:sz="0" w:space="0" w:color="auto"/>
        <w:left w:val="none" w:sz="0" w:space="0" w:color="auto"/>
        <w:bottom w:val="none" w:sz="0" w:space="0" w:color="auto"/>
        <w:right w:val="none" w:sz="0" w:space="0" w:color="auto"/>
      </w:divBdr>
    </w:div>
    <w:div w:id="1066956646">
      <w:bodyDiv w:val="1"/>
      <w:marLeft w:val="0"/>
      <w:marRight w:val="0"/>
      <w:marTop w:val="0"/>
      <w:marBottom w:val="0"/>
      <w:divBdr>
        <w:top w:val="none" w:sz="0" w:space="0" w:color="auto"/>
        <w:left w:val="none" w:sz="0" w:space="0" w:color="auto"/>
        <w:bottom w:val="none" w:sz="0" w:space="0" w:color="auto"/>
        <w:right w:val="none" w:sz="0" w:space="0" w:color="auto"/>
      </w:divBdr>
      <w:divsChild>
        <w:div w:id="1376272473">
          <w:marLeft w:val="0"/>
          <w:marRight w:val="0"/>
          <w:marTop w:val="0"/>
          <w:marBottom w:val="0"/>
          <w:divBdr>
            <w:top w:val="none" w:sz="0" w:space="0" w:color="auto"/>
            <w:left w:val="none" w:sz="0" w:space="0" w:color="auto"/>
            <w:bottom w:val="none" w:sz="0" w:space="0" w:color="auto"/>
            <w:right w:val="none" w:sz="0" w:space="0" w:color="auto"/>
          </w:divBdr>
          <w:divsChild>
            <w:div w:id="1995839628">
              <w:marLeft w:val="0"/>
              <w:marRight w:val="0"/>
              <w:marTop w:val="0"/>
              <w:marBottom w:val="0"/>
              <w:divBdr>
                <w:top w:val="none" w:sz="0" w:space="0" w:color="auto"/>
                <w:left w:val="none" w:sz="0" w:space="0" w:color="auto"/>
                <w:bottom w:val="none" w:sz="0" w:space="0" w:color="auto"/>
                <w:right w:val="none" w:sz="0" w:space="0" w:color="auto"/>
              </w:divBdr>
              <w:divsChild>
                <w:div w:id="132069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651328">
      <w:bodyDiv w:val="1"/>
      <w:marLeft w:val="0"/>
      <w:marRight w:val="0"/>
      <w:marTop w:val="0"/>
      <w:marBottom w:val="0"/>
      <w:divBdr>
        <w:top w:val="none" w:sz="0" w:space="0" w:color="auto"/>
        <w:left w:val="none" w:sz="0" w:space="0" w:color="auto"/>
        <w:bottom w:val="none" w:sz="0" w:space="0" w:color="auto"/>
        <w:right w:val="none" w:sz="0" w:space="0" w:color="auto"/>
      </w:divBdr>
      <w:divsChild>
        <w:div w:id="2105150710">
          <w:marLeft w:val="0"/>
          <w:marRight w:val="0"/>
          <w:marTop w:val="0"/>
          <w:marBottom w:val="0"/>
          <w:divBdr>
            <w:top w:val="none" w:sz="0" w:space="0" w:color="auto"/>
            <w:left w:val="none" w:sz="0" w:space="0" w:color="auto"/>
            <w:bottom w:val="none" w:sz="0" w:space="0" w:color="auto"/>
            <w:right w:val="none" w:sz="0" w:space="0" w:color="auto"/>
          </w:divBdr>
        </w:div>
      </w:divsChild>
    </w:div>
    <w:div w:id="1462768272">
      <w:bodyDiv w:val="1"/>
      <w:marLeft w:val="0"/>
      <w:marRight w:val="0"/>
      <w:marTop w:val="0"/>
      <w:marBottom w:val="0"/>
      <w:divBdr>
        <w:top w:val="none" w:sz="0" w:space="0" w:color="auto"/>
        <w:left w:val="none" w:sz="0" w:space="0" w:color="auto"/>
        <w:bottom w:val="none" w:sz="0" w:space="0" w:color="auto"/>
        <w:right w:val="none" w:sz="0" w:space="0" w:color="auto"/>
      </w:divBdr>
    </w:div>
    <w:div w:id="1581213453">
      <w:bodyDiv w:val="1"/>
      <w:marLeft w:val="0"/>
      <w:marRight w:val="0"/>
      <w:marTop w:val="0"/>
      <w:marBottom w:val="0"/>
      <w:divBdr>
        <w:top w:val="none" w:sz="0" w:space="0" w:color="auto"/>
        <w:left w:val="none" w:sz="0" w:space="0" w:color="auto"/>
        <w:bottom w:val="none" w:sz="0" w:space="0" w:color="auto"/>
        <w:right w:val="none" w:sz="0" w:space="0" w:color="auto"/>
      </w:divBdr>
    </w:div>
    <w:div w:id="1622413896">
      <w:bodyDiv w:val="1"/>
      <w:marLeft w:val="0"/>
      <w:marRight w:val="0"/>
      <w:marTop w:val="0"/>
      <w:marBottom w:val="0"/>
      <w:divBdr>
        <w:top w:val="none" w:sz="0" w:space="0" w:color="auto"/>
        <w:left w:val="none" w:sz="0" w:space="0" w:color="auto"/>
        <w:bottom w:val="none" w:sz="0" w:space="0" w:color="auto"/>
        <w:right w:val="none" w:sz="0" w:space="0" w:color="auto"/>
      </w:divBdr>
    </w:div>
    <w:div w:id="1680304877">
      <w:bodyDiv w:val="1"/>
      <w:marLeft w:val="0"/>
      <w:marRight w:val="0"/>
      <w:marTop w:val="0"/>
      <w:marBottom w:val="0"/>
      <w:divBdr>
        <w:top w:val="none" w:sz="0" w:space="0" w:color="auto"/>
        <w:left w:val="none" w:sz="0" w:space="0" w:color="auto"/>
        <w:bottom w:val="none" w:sz="0" w:space="0" w:color="auto"/>
        <w:right w:val="none" w:sz="0" w:space="0" w:color="auto"/>
      </w:divBdr>
      <w:divsChild>
        <w:div w:id="1109398188">
          <w:marLeft w:val="0"/>
          <w:marRight w:val="0"/>
          <w:marTop w:val="0"/>
          <w:marBottom w:val="0"/>
          <w:divBdr>
            <w:top w:val="none" w:sz="0" w:space="0" w:color="auto"/>
            <w:left w:val="none" w:sz="0" w:space="0" w:color="auto"/>
            <w:bottom w:val="none" w:sz="0" w:space="0" w:color="auto"/>
            <w:right w:val="none" w:sz="0" w:space="0" w:color="auto"/>
          </w:divBdr>
          <w:divsChild>
            <w:div w:id="1393771002">
              <w:marLeft w:val="0"/>
              <w:marRight w:val="0"/>
              <w:marTop w:val="0"/>
              <w:marBottom w:val="0"/>
              <w:divBdr>
                <w:top w:val="none" w:sz="0" w:space="0" w:color="auto"/>
                <w:left w:val="none" w:sz="0" w:space="0" w:color="auto"/>
                <w:bottom w:val="none" w:sz="0" w:space="0" w:color="auto"/>
                <w:right w:val="none" w:sz="0" w:space="0" w:color="auto"/>
              </w:divBdr>
              <w:divsChild>
                <w:div w:id="140229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133332">
      <w:bodyDiv w:val="1"/>
      <w:marLeft w:val="0"/>
      <w:marRight w:val="0"/>
      <w:marTop w:val="0"/>
      <w:marBottom w:val="0"/>
      <w:divBdr>
        <w:top w:val="none" w:sz="0" w:space="0" w:color="auto"/>
        <w:left w:val="none" w:sz="0" w:space="0" w:color="auto"/>
        <w:bottom w:val="none" w:sz="0" w:space="0" w:color="auto"/>
        <w:right w:val="none" w:sz="0" w:space="0" w:color="auto"/>
      </w:divBdr>
    </w:div>
    <w:div w:id="170736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BCB4-DDFE-EA42-9121-552648D2B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9980</Words>
  <Characters>56890</Characters>
  <Application>Microsoft Office Word</Application>
  <DocSecurity>0</DocSecurity>
  <Lines>474</Lines>
  <Paragraphs>133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2020-01-15T20:54:00Z</cp:lastPrinted>
  <dcterms:created xsi:type="dcterms:W3CDTF">2020-01-15T20:54:00Z</dcterms:created>
  <dcterms:modified xsi:type="dcterms:W3CDTF">2020-01-15T20:55:00Z</dcterms:modified>
</cp:coreProperties>
</file>